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3D4DF" w14:textId="605C871D" w:rsidR="002812B6" w:rsidRPr="00012D8C" w:rsidRDefault="00012D8C" w:rsidP="00012D8C">
      <w:pPr>
        <w:spacing w:before="8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Magnus Garza</w:t>
      </w:r>
    </w:p>
    <w:p w14:paraId="558A3B4A" w14:textId="77777777" w:rsidR="002812B6" w:rsidRPr="00012D8C" w:rsidRDefault="00012D8C" w:rsidP="00012D8C">
      <w:pPr>
        <w:ind w:left="778" w:right="460"/>
        <w:jc w:val="center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nive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si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ty</w:t>
      </w:r>
      <w:r w:rsidRPr="00012D8C">
        <w:rPr>
          <w:rFonts w:asciiTheme="minorHAnsi" w:eastAsia="Comic Sans MS" w:hAnsiTheme="minorHAnsi" w:cstheme="minorHAnsi"/>
          <w:b/>
          <w:spacing w:val="-10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mm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ni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at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ns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,</w:t>
      </w:r>
      <w:r w:rsidRPr="00012D8C">
        <w:rPr>
          <w:rFonts w:asciiTheme="minorHAnsi" w:eastAsia="Comic Sans MS" w:hAnsiTheme="minorHAnsi" w:cstheme="minorHAnsi"/>
          <w:b/>
          <w:spacing w:val="-1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nive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si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ty</w:t>
      </w:r>
      <w:r w:rsidRPr="00012D8C">
        <w:rPr>
          <w:rFonts w:asciiTheme="minorHAnsi" w:eastAsia="Comic Sans MS" w:hAnsiTheme="minorHAnsi" w:cstheme="minorHAnsi"/>
          <w:b/>
          <w:spacing w:val="-10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at</w:t>
      </w:r>
      <w:r w:rsidRPr="00012D8C">
        <w:rPr>
          <w:rFonts w:asciiTheme="minorHAnsi" w:eastAsia="Comic Sans MS" w:hAnsiTheme="minorHAnsi" w:cstheme="minorHAnsi"/>
          <w:b/>
          <w:spacing w:val="-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uffa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lo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,</w:t>
      </w:r>
      <w:r w:rsidRPr="00012D8C">
        <w:rPr>
          <w:rFonts w:asciiTheme="minorHAnsi" w:eastAsia="Comic Sans MS" w:hAnsiTheme="minorHAnsi" w:cstheme="minorHAnsi"/>
          <w:b/>
          <w:spacing w:val="-8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uffa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lo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,</w:t>
      </w:r>
      <w:r w:rsidRPr="00012D8C">
        <w:rPr>
          <w:rFonts w:asciiTheme="minorHAnsi" w:eastAsia="Comic Sans MS" w:hAnsiTheme="minorHAnsi" w:cstheme="minorHAnsi"/>
          <w:b/>
          <w:spacing w:val="-8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Ne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b/>
          <w:spacing w:val="-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Yo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rk</w:t>
      </w:r>
      <w:r w:rsidRPr="00012D8C">
        <w:rPr>
          <w:rFonts w:asciiTheme="minorHAnsi" w:eastAsia="Comic Sans MS" w:hAnsiTheme="minorHAnsi" w:cstheme="minorHAnsi"/>
          <w:b/>
          <w:spacing w:val="-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1"/>
          <w:w w:val="99"/>
          <w:sz w:val="22"/>
          <w:szCs w:val="22"/>
        </w:rPr>
        <w:t>14260-7015</w:t>
      </w:r>
    </w:p>
    <w:p w14:paraId="33115C47" w14:textId="3435A0F1" w:rsidR="002812B6" w:rsidRPr="00012D8C" w:rsidRDefault="00012D8C" w:rsidP="00012D8C">
      <w:pPr>
        <w:ind w:left="720" w:right="401"/>
        <w:jc w:val="center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b/>
          <w:spacing w:val="-34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magnus@gmail.com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35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h:</w:t>
      </w:r>
      <w:r w:rsidRPr="00012D8C">
        <w:rPr>
          <w:rFonts w:asciiTheme="minorHAnsi" w:eastAsia="Comic Sans MS" w:hAnsiTheme="minorHAnsi" w:cstheme="minorHAnsi"/>
          <w:b/>
          <w:spacing w:val="-30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7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6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)</w:t>
      </w:r>
      <w:r w:rsidRPr="00012D8C">
        <w:rPr>
          <w:rFonts w:asciiTheme="minorHAnsi" w:eastAsia="Comic Sans MS" w:hAnsiTheme="minorHAnsi" w:cstheme="minorHAnsi"/>
          <w:spacing w:val="-5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645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460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4</w:t>
      </w:r>
      <w:r w:rsidRPr="00012D8C">
        <w:rPr>
          <w:rFonts w:asciiTheme="minorHAnsi" w:eastAsia="Comic Sans MS" w:hAnsiTheme="minorHAnsi" w:cstheme="minorHAnsi"/>
          <w:spacing w:val="5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ll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b/>
          <w:spacing w:val="-30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7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6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)</w:t>
      </w:r>
      <w:r w:rsidRPr="00012D8C">
        <w:rPr>
          <w:rFonts w:asciiTheme="minorHAnsi" w:eastAsia="Comic Sans MS" w:hAnsiTheme="minorHAnsi" w:cstheme="minorHAnsi"/>
          <w:spacing w:val="-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w w:val="99"/>
          <w:sz w:val="22"/>
          <w:szCs w:val="22"/>
        </w:rPr>
        <w:t>36</w:t>
      </w:r>
      <w:r w:rsidRPr="00012D8C">
        <w:rPr>
          <w:rFonts w:asciiTheme="minorHAnsi" w:eastAsia="Comic Sans MS" w:hAnsiTheme="minorHAnsi" w:cstheme="minorHAnsi"/>
          <w:spacing w:val="-1"/>
          <w:w w:val="99"/>
          <w:sz w:val="22"/>
          <w:szCs w:val="22"/>
        </w:rPr>
        <w:t>1-</w:t>
      </w:r>
      <w:r w:rsidRPr="00012D8C">
        <w:rPr>
          <w:rFonts w:asciiTheme="minorHAnsi" w:eastAsia="Comic Sans MS" w:hAnsiTheme="minorHAnsi" w:cstheme="minorHAnsi"/>
          <w:spacing w:val="1"/>
          <w:w w:val="99"/>
          <w:sz w:val="22"/>
          <w:szCs w:val="22"/>
        </w:rPr>
        <w:t>98</w:t>
      </w:r>
      <w:r w:rsidRPr="00012D8C">
        <w:rPr>
          <w:rFonts w:asciiTheme="minorHAnsi" w:eastAsia="Comic Sans MS" w:hAnsiTheme="minorHAnsi" w:cstheme="minorHAnsi"/>
          <w:spacing w:val="-1"/>
          <w:w w:val="99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w w:val="99"/>
          <w:sz w:val="22"/>
          <w:szCs w:val="22"/>
        </w:rPr>
        <w:t>7</w:t>
      </w:r>
    </w:p>
    <w:p w14:paraId="79844327" w14:textId="77777777" w:rsidR="002812B6" w:rsidRPr="00012D8C" w:rsidRDefault="002812B6" w:rsidP="00012D8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9C030E9" w14:textId="086C184B" w:rsidR="002812B6" w:rsidRPr="00012D8C" w:rsidRDefault="00012D8C" w:rsidP="00012D8C">
      <w:pPr>
        <w:ind w:left="112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ED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ION</w:t>
      </w:r>
    </w:p>
    <w:p w14:paraId="6D212951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PhD  </w:t>
      </w:r>
      <w:r w:rsidRPr="00012D8C">
        <w:rPr>
          <w:rFonts w:asciiTheme="minorHAnsi" w:eastAsia="Comic Sans MS" w:hAnsiTheme="minorHAnsi" w:cstheme="minorHAnsi"/>
          <w:b/>
          <w:spacing w:val="30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gy,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Bu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ff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(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June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2000)</w:t>
      </w:r>
    </w:p>
    <w:p w14:paraId="2C3AFDFD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E2EAC99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S </w:t>
      </w:r>
      <w:r w:rsidRPr="00012D8C">
        <w:rPr>
          <w:rFonts w:asciiTheme="minorHAnsi" w:eastAsia="Comic Sans MS" w:hAnsiTheme="minorHAnsi" w:cstheme="minorHAnsi"/>
          <w:b/>
          <w:spacing w:val="59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Lib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s, Un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Bu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ff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(S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tem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999)</w:t>
      </w:r>
    </w:p>
    <w:p w14:paraId="0FA053AF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4B71BD8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A  </w:t>
      </w:r>
      <w:r w:rsidRPr="00012D8C">
        <w:rPr>
          <w:rFonts w:asciiTheme="minorHAnsi" w:eastAsia="Comic Sans MS" w:hAnsiTheme="minorHAnsi" w:cstheme="minorHAnsi"/>
          <w:b/>
          <w:spacing w:val="78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gy,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Bu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ff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(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June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989)</w:t>
      </w:r>
    </w:p>
    <w:p w14:paraId="4FB3FAF2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6AEE8B6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BA   </w:t>
      </w:r>
      <w:r w:rsidRPr="00012D8C">
        <w:rPr>
          <w:rFonts w:asciiTheme="minorHAnsi" w:eastAsia="Comic Sans MS" w:hAnsiTheme="minorHAnsi" w:cstheme="minorHAnsi"/>
          <w:b/>
          <w:spacing w:val="38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gy,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(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986)</w:t>
      </w:r>
    </w:p>
    <w:p w14:paraId="3F225CF1" w14:textId="77777777" w:rsidR="002812B6" w:rsidRPr="00012D8C" w:rsidRDefault="002812B6" w:rsidP="00012D8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4F43F4F" w14:textId="35ECA773" w:rsidR="002812B6" w:rsidRPr="00012D8C" w:rsidRDefault="00012D8C" w:rsidP="00012D8C">
      <w:pPr>
        <w:ind w:left="112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T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MP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OYME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T</w:t>
      </w:r>
    </w:p>
    <w:p w14:paraId="392D9D94" w14:textId="77777777" w:rsidR="002812B6" w:rsidRPr="00012D8C" w:rsidRDefault="00012D8C" w:rsidP="00012D8C">
      <w:pPr>
        <w:ind w:left="1840" w:right="62" w:hanging="144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>2000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n        </w:t>
      </w:r>
      <w:r w:rsidRPr="00012D8C">
        <w:rPr>
          <w:rFonts w:asciiTheme="minorHAnsi" w:eastAsia="Comic Sans MS" w:hAnsiTheme="minorHAnsi" w:cstheme="minorHAnsi"/>
          <w:spacing w:val="1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rarian /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anag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17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“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al Pr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du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Sp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ec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”)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Comm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ns, Un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Bu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ff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anag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/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e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ne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exte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k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comm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,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l. 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pag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,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pus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al,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eme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comm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, 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ecto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,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, and 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bsi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k &amp;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oce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du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ndu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m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Q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ulga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&amp;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otoco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m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ne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e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issi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et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pus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k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ld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and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aud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s.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Doc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tem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.</w:t>
      </w:r>
    </w:p>
    <w:p w14:paraId="2603157A" w14:textId="77777777" w:rsidR="002812B6" w:rsidRPr="00012D8C" w:rsidRDefault="002812B6" w:rsidP="00012D8C">
      <w:pPr>
        <w:rPr>
          <w:rFonts w:asciiTheme="minorHAnsi" w:hAnsiTheme="minorHAnsi" w:cstheme="minorHAnsi"/>
          <w:sz w:val="22"/>
          <w:szCs w:val="22"/>
        </w:rPr>
      </w:pPr>
    </w:p>
    <w:p w14:paraId="5F5BB393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999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00       </w:t>
      </w:r>
      <w:r w:rsidRPr="00012D8C">
        <w:rPr>
          <w:rFonts w:asciiTheme="minorHAnsi" w:eastAsia="Comic Sans MS" w:hAnsiTheme="minorHAnsi" w:cstheme="minorHAnsi"/>
          <w:spacing w:val="5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adua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e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ant –</w:t>
      </w:r>
      <w:r w:rsidRPr="00012D8C">
        <w:rPr>
          <w:rFonts w:asciiTheme="minorHAnsi" w:eastAsia="Comic Sans MS" w:hAnsiTheme="minorHAnsi" w:cstheme="minorHAnsi"/>
          <w:b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 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rd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tor</w:t>
      </w:r>
    </w:p>
    <w:p w14:paraId="5C04E877" w14:textId="77777777" w:rsidR="002812B6" w:rsidRPr="00012D8C" w:rsidRDefault="00012D8C" w:rsidP="00012D8C">
      <w:pPr>
        <w:spacing w:before="3"/>
        <w:ind w:left="184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s, Un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Bu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ff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o.</w:t>
      </w:r>
    </w:p>
    <w:p w14:paraId="435703CF" w14:textId="77777777" w:rsidR="002812B6" w:rsidRPr="00012D8C" w:rsidRDefault="00012D8C" w:rsidP="00012D8C">
      <w:pPr>
        <w:spacing w:before="3"/>
        <w:ind w:left="184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li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.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)</w:t>
      </w:r>
    </w:p>
    <w:p w14:paraId="7C39E939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4B5256B" w14:textId="77777777" w:rsidR="002812B6" w:rsidRPr="00012D8C" w:rsidRDefault="00012D8C" w:rsidP="00012D8C">
      <w:pPr>
        <w:ind w:left="1840" w:right="95" w:hanging="144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998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99       </w:t>
      </w:r>
      <w:r w:rsidRPr="00012D8C">
        <w:rPr>
          <w:rFonts w:asciiTheme="minorHAnsi" w:eastAsia="Comic Sans MS" w:hAnsiTheme="minorHAnsi" w:cstheme="minorHAnsi"/>
          <w:spacing w:val="5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adua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e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ant - 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e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Lib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rarian &amp;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j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t 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ant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hqua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k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h, Un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at Bu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ff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ndu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bib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aph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nal aud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,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, 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k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, &amp;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ud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s.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De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d 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pag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CEE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De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j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U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Japan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"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oo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k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"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ng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CEE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.</w:t>
      </w:r>
    </w:p>
    <w:p w14:paraId="4469617F" w14:textId="77777777" w:rsidR="002812B6" w:rsidRPr="00012D8C" w:rsidRDefault="002812B6" w:rsidP="00012D8C">
      <w:pPr>
        <w:rPr>
          <w:rFonts w:asciiTheme="minorHAnsi" w:hAnsiTheme="minorHAnsi" w:cstheme="minorHAnsi"/>
          <w:sz w:val="22"/>
          <w:szCs w:val="22"/>
        </w:rPr>
      </w:pPr>
    </w:p>
    <w:p w14:paraId="19CE26FF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997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98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       </w:t>
      </w:r>
      <w:r w:rsidRPr="00012D8C">
        <w:rPr>
          <w:rFonts w:asciiTheme="minorHAnsi" w:eastAsia="Comic Sans MS" w:hAnsiTheme="minorHAnsi" w:cstheme="minorHAnsi"/>
          <w:spacing w:val="5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adua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e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ant - 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om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pu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r/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ant</w:t>
      </w:r>
    </w:p>
    <w:p w14:paraId="14BAC0A8" w14:textId="77777777" w:rsidR="002812B6" w:rsidRPr="00012D8C" w:rsidRDefault="00012D8C" w:rsidP="00012D8C">
      <w:pPr>
        <w:spacing w:before="3"/>
        <w:ind w:left="1840" w:right="192"/>
        <w:rPr>
          <w:rFonts w:asciiTheme="minorHAnsi" w:eastAsia="Comic Sans MS" w:hAnsiTheme="minorHAnsi" w:cstheme="minorHAnsi"/>
          <w:sz w:val="22"/>
          <w:szCs w:val="22"/>
        </w:rPr>
        <w:sectPr w:rsidR="002812B6" w:rsidRPr="00012D8C">
          <w:pgSz w:w="12240" w:h="15840"/>
          <w:pgMar w:top="1440" w:right="1360" w:bottom="280" w:left="1040" w:header="720" w:footer="720" w:gutter="0"/>
          <w:cols w:space="720"/>
        </w:sectPr>
      </w:pP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De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’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ffi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, Un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Bu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ff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lo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du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lt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&amp; 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ngly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/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ups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/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k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ps)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use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pu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s, 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, &amp; 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ffi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,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hing, &amp;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k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plan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un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du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k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p.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 xml:space="preserve">te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tme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s.</w:t>
      </w:r>
    </w:p>
    <w:p w14:paraId="5B7DB376" w14:textId="77777777" w:rsidR="002812B6" w:rsidRPr="00012D8C" w:rsidRDefault="002812B6" w:rsidP="00012D8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05AAC2F" w14:textId="77777777" w:rsidR="002812B6" w:rsidRPr="00012D8C" w:rsidRDefault="002812B6" w:rsidP="00012D8C">
      <w:pPr>
        <w:rPr>
          <w:rFonts w:asciiTheme="minorHAnsi" w:hAnsiTheme="minorHAnsi" w:cstheme="minorHAnsi"/>
          <w:sz w:val="22"/>
          <w:szCs w:val="22"/>
        </w:rPr>
      </w:pPr>
    </w:p>
    <w:p w14:paraId="318C3348" w14:textId="77777777" w:rsidR="002812B6" w:rsidRPr="00012D8C" w:rsidRDefault="00012D8C" w:rsidP="00012D8C">
      <w:pPr>
        <w:ind w:left="112" w:right="-53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PR</w:t>
      </w:r>
      <w:r w:rsidRPr="00012D8C">
        <w:rPr>
          <w:rFonts w:asciiTheme="minorHAnsi" w:eastAsia="Comic Sans MS" w:hAnsiTheme="minorHAnsi" w:cstheme="minorHAnsi"/>
          <w:b/>
          <w:spacing w:val="-1"/>
          <w:position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position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1"/>
          <w:position w:val="-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position w:val="-1"/>
          <w:sz w:val="22"/>
          <w:szCs w:val="22"/>
        </w:rPr>
        <w:t>IO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position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position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CT</w:t>
      </w:r>
      <w:r w:rsidRPr="00012D8C">
        <w:rPr>
          <w:rFonts w:asciiTheme="minorHAnsi" w:eastAsia="Comic Sans MS" w:hAnsiTheme="minorHAnsi" w:cstheme="minorHAnsi"/>
          <w:b/>
          <w:spacing w:val="-1"/>
          <w:position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b/>
          <w:spacing w:val="-1"/>
          <w:position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TY</w:t>
      </w:r>
    </w:p>
    <w:p w14:paraId="6A983170" w14:textId="77777777" w:rsidR="002812B6" w:rsidRPr="00012D8C" w:rsidRDefault="00012D8C" w:rsidP="00012D8C">
      <w:pPr>
        <w:spacing w:before="79"/>
        <w:rPr>
          <w:rFonts w:asciiTheme="minorHAnsi" w:eastAsia="Courier New" w:hAnsiTheme="minorHAnsi" w:cstheme="minorHAnsi"/>
          <w:sz w:val="22"/>
          <w:szCs w:val="22"/>
        </w:rPr>
        <w:sectPr w:rsidR="002812B6" w:rsidRPr="00012D8C">
          <w:pgSz w:w="12240" w:h="15840"/>
          <w:pgMar w:top="1460" w:right="1340" w:bottom="280" w:left="1040" w:header="720" w:footer="720" w:gutter="0"/>
          <w:cols w:num="2" w:space="720" w:equalWidth="0">
            <w:col w:w="3113" w:space="5459"/>
            <w:col w:w="1288"/>
          </w:cols>
        </w:sectPr>
      </w:pPr>
      <w:r w:rsidRPr="00012D8C">
        <w:rPr>
          <w:rFonts w:asciiTheme="minorHAnsi" w:hAnsiTheme="minorHAnsi" w:cstheme="minorHAnsi"/>
          <w:sz w:val="22"/>
          <w:szCs w:val="22"/>
        </w:rPr>
        <w:br w:type="column"/>
      </w:r>
      <w:r w:rsidRPr="00012D8C">
        <w:rPr>
          <w:rFonts w:asciiTheme="minorHAnsi" w:eastAsia="Courier New" w:hAnsiTheme="minorHAnsi" w:cstheme="minorHAnsi"/>
          <w:b/>
          <w:sz w:val="22"/>
          <w:szCs w:val="22"/>
        </w:rPr>
        <w:t>JARVIS ~</w:t>
      </w:r>
      <w:r w:rsidRPr="00012D8C">
        <w:rPr>
          <w:rFonts w:asciiTheme="minorHAnsi" w:eastAsia="Courier New" w:hAnsiTheme="minorHAnsi" w:cstheme="minorHAnsi"/>
          <w:b/>
          <w:spacing w:val="108"/>
          <w:sz w:val="22"/>
          <w:szCs w:val="22"/>
        </w:rPr>
        <w:t xml:space="preserve"> </w:t>
      </w:r>
      <w:r w:rsidRPr="00012D8C">
        <w:rPr>
          <w:rFonts w:asciiTheme="minorHAnsi" w:eastAsia="Courier New" w:hAnsiTheme="minorHAnsi" w:cstheme="minorHAnsi"/>
          <w:b/>
          <w:sz w:val="22"/>
          <w:szCs w:val="22"/>
        </w:rPr>
        <w:t>2</w:t>
      </w:r>
    </w:p>
    <w:p w14:paraId="6BAD8D92" w14:textId="77777777" w:rsidR="002812B6" w:rsidRPr="00012D8C" w:rsidRDefault="00012D8C" w:rsidP="00012D8C">
      <w:pPr>
        <w:spacing w:before="7"/>
        <w:rPr>
          <w:rFonts w:asciiTheme="minorHAnsi" w:hAnsiTheme="minorHAnsi" w:cstheme="minorHAnsi"/>
          <w:sz w:val="22"/>
          <w:szCs w:val="22"/>
        </w:rPr>
      </w:pPr>
      <w:r w:rsidRPr="00012D8C">
        <w:rPr>
          <w:rFonts w:asciiTheme="minorHAnsi" w:hAnsiTheme="minorHAnsi" w:cstheme="minorHAnsi"/>
          <w:sz w:val="22"/>
          <w:szCs w:val="22"/>
        </w:rPr>
        <w:pict w14:anchorId="5EF0C3BF">
          <v:group id="_x0000_s1066" style="position:absolute;margin-left:26.95pt;margin-top:25.45pt;width:562.6pt;height:744.15pt;z-index:-251660288;mso-position-horizontal-relative:page;mso-position-vertical-relative:page" coordorigin="539,509" coordsize="11252,14883">
            <v:shape id="_x0000_s1073" style="position:absolute;left:600;top:570;width:11040;height:0" coordorigin="600,570" coordsize="11040,0" path="m600,570r11040,e" filled="f" strokeweight="3.1pt">
              <v:path arrowok="t"/>
            </v:shape>
            <v:shape id="_x0000_s1072" style="position:absolute;left:570;top:540;width:0;height:14760" coordorigin="570,540" coordsize="0,14760" path="m570,540r,14760e" filled="f" strokeweight="3.1pt">
              <v:path arrowok="t"/>
            </v:shape>
            <v:shape id="_x0000_s1071" style="position:absolute;left:11670;top:540;width:0;height:14760" coordorigin="11670,540" coordsize="0,14760" path="m11670,540r,14760e" filled="f" strokeweight="3.1pt">
              <v:path arrowok="t"/>
            </v:shape>
            <v:shape id="_x0000_s1070" style="position:absolute;left:600;top:15299;width:11040;height:62" coordorigin="600,15299" coordsize="11040,62" path="m600,15361r11040,l11640,15299r-11040,l600,15361xe" fillcolor="black" stroked="f">
              <v:path arrowok="t"/>
            </v:shape>
            <v:shape id="_x0000_s1069" style="position:absolute;left:600;top:15239;width:11040;height:62" coordorigin="600,15239" coordsize="11040,62" path="m600,15301r11040,l11640,15239r-11040,l600,15301xe" fillcolor="black" stroked="f">
              <v:path arrowok="t"/>
            </v:shape>
            <v:shape id="_x0000_s1068" style="position:absolute;left:11730;top:540;width:0;height:14820" coordorigin="11730,540" coordsize="0,14820" path="m11730,540r,14820e" filled="f" strokeweight="3.1pt">
              <v:path arrowok="t"/>
            </v:shape>
            <v:shape id="_x0000_s1067" style="position:absolute;left:11640;top:15330;width:120;height:0" coordorigin="11640,15330" coordsize="120,0" path="m11640,15330r120,e" filled="f" strokeweight="3.1pt">
              <v:path arrowok="t"/>
            </v:shape>
            <w10:wrap anchorx="page" anchory="page"/>
          </v:group>
        </w:pict>
      </w:r>
    </w:p>
    <w:p w14:paraId="7C1D0BDA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ne Pu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sh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ng/C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omm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ns:</w:t>
      </w:r>
    </w:p>
    <w:p w14:paraId="015CA71B" w14:textId="77777777" w:rsidR="002812B6" w:rsidRPr="00012D8C" w:rsidRDefault="002812B6" w:rsidP="00012D8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A83627E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>20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6-           </w:t>
      </w:r>
      <w:r w:rsidRPr="00012D8C">
        <w:rPr>
          <w:rFonts w:asciiTheme="minorHAnsi" w:eastAsia="Comic Sans MS" w:hAnsiTheme="minorHAnsi" w:cstheme="minorHAnsi"/>
          <w:spacing w:val="60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Pu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sh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Fu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re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omm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tte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e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CFP)</w:t>
      </w:r>
      <w:r w:rsidRPr="00012D8C">
        <w:rPr>
          <w:rFonts w:asciiTheme="minorHAnsi" w:eastAsia="Comic Sans MS" w:hAnsiTheme="minorHAnsi" w:cstheme="minorHAnsi"/>
          <w:b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-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Ame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an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al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n.</w:t>
      </w:r>
    </w:p>
    <w:p w14:paraId="7D6651A4" w14:textId="77777777" w:rsidR="002812B6" w:rsidRPr="00012D8C" w:rsidRDefault="00012D8C" w:rsidP="00012D8C">
      <w:pPr>
        <w:spacing w:before="3"/>
        <w:ind w:left="1840" w:right="214"/>
        <w:rPr>
          <w:rFonts w:asciiTheme="minorHAnsi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mem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plann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ght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and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mem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,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lud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20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j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nals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ay.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hyperlink r:id="rId5"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tt</w:t>
        </w:r>
        <w:r w:rsidRPr="00012D8C">
          <w:rPr>
            <w:rFonts w:asciiTheme="minorHAnsi" w:hAnsiTheme="minorHAnsi" w:cstheme="minorHAnsi"/>
            <w:sz w:val="22"/>
            <w:szCs w:val="22"/>
          </w:rPr>
          <w:t>p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://</w:t>
        </w:r>
        <w:r w:rsidRPr="00012D8C">
          <w:rPr>
            <w:rFonts w:asciiTheme="minorHAnsi" w:hAnsiTheme="minorHAnsi" w:cstheme="minorHAnsi"/>
            <w:sz w:val="22"/>
            <w:szCs w:val="22"/>
          </w:rPr>
          <w:t>aaane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z w:val="22"/>
            <w:szCs w:val="22"/>
          </w:rPr>
          <w:t>.o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z w:val="22"/>
            <w:szCs w:val="22"/>
          </w:rPr>
          <w:t>c</w:t>
        </w:r>
        <w:r w:rsidRPr="00012D8C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z w:val="22"/>
            <w:szCs w:val="22"/>
          </w:rPr>
          <w:t>e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s/</w:t>
        </w:r>
        <w:r w:rsidRPr="00012D8C">
          <w:rPr>
            <w:rFonts w:asciiTheme="minorHAnsi" w:hAnsiTheme="minorHAnsi" w:cstheme="minorHAnsi"/>
            <w:sz w:val="22"/>
            <w:szCs w:val="22"/>
          </w:rPr>
          <w:t>PF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012D8C">
          <w:rPr>
            <w:rFonts w:asciiTheme="minorHAnsi" w:hAnsiTheme="minorHAnsi" w:cstheme="minorHAnsi"/>
            <w:sz w:val="22"/>
            <w:szCs w:val="22"/>
          </w:rPr>
          <w:t>.c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f</w:t>
        </w:r>
        <w:r w:rsidRPr="00012D8C">
          <w:rPr>
            <w:rFonts w:asciiTheme="minorHAnsi" w:hAnsiTheme="minorHAnsi" w:cstheme="minorHAnsi"/>
            <w:sz w:val="22"/>
            <w:szCs w:val="22"/>
          </w:rPr>
          <w:t>m</w:t>
        </w:r>
      </w:hyperlink>
    </w:p>
    <w:p w14:paraId="5956EC06" w14:textId="77777777" w:rsidR="002812B6" w:rsidRPr="00012D8C" w:rsidRDefault="002812B6" w:rsidP="00012D8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6A98E4C" w14:textId="77777777" w:rsidR="002812B6" w:rsidRPr="00012D8C" w:rsidRDefault="00012D8C" w:rsidP="00012D8C">
      <w:pPr>
        <w:ind w:left="400"/>
        <w:rPr>
          <w:rFonts w:asciiTheme="minorHAnsi" w:eastAsia="Arial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>20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3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n        </w:t>
      </w:r>
      <w:r w:rsidRPr="00012D8C">
        <w:rPr>
          <w:rFonts w:asciiTheme="minorHAnsi" w:eastAsia="Comic Sans MS" w:hAnsiTheme="minorHAnsi" w:cstheme="minorHAnsi"/>
          <w:spacing w:val="5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J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urn</w:t>
      </w:r>
      <w:r w:rsidRPr="00012D8C">
        <w:rPr>
          <w:rFonts w:asciiTheme="minorHAnsi" w:eastAsia="Comic Sans MS" w:hAnsiTheme="minorHAnsi" w:cstheme="minorHAnsi"/>
          <w:spacing w:val="9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5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18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Li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5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tor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al B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d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Arial" w:hAnsiTheme="minorHAnsi" w:cstheme="minorHAnsi"/>
          <w:sz w:val="22"/>
          <w:szCs w:val="22"/>
        </w:rPr>
        <w:t>I</w:t>
      </w:r>
      <w:r w:rsidRPr="00012D8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012D8C">
        <w:rPr>
          <w:rFonts w:asciiTheme="minorHAnsi" w:eastAsia="Arial" w:hAnsiTheme="minorHAnsi" w:cstheme="minorHAnsi"/>
          <w:sz w:val="22"/>
          <w:szCs w:val="22"/>
        </w:rPr>
        <w:t>N</w:t>
      </w:r>
      <w:r w:rsidRPr="00012D8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12D8C">
        <w:rPr>
          <w:rFonts w:asciiTheme="minorHAnsi" w:eastAsia="Arial" w:hAnsiTheme="minorHAnsi" w:cstheme="minorHAnsi"/>
          <w:sz w:val="22"/>
          <w:szCs w:val="22"/>
        </w:rPr>
        <w:t>2055</w:t>
      </w:r>
      <w:r w:rsidRPr="00012D8C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12D8C">
        <w:rPr>
          <w:rFonts w:asciiTheme="minorHAnsi" w:eastAsia="Arial" w:hAnsiTheme="minorHAnsi" w:cstheme="minorHAnsi"/>
          <w:sz w:val="22"/>
          <w:szCs w:val="22"/>
        </w:rPr>
        <w:t>0472)</w:t>
      </w:r>
    </w:p>
    <w:p w14:paraId="61C4FDEE" w14:textId="77777777" w:rsidR="002812B6" w:rsidRPr="00012D8C" w:rsidRDefault="00012D8C" w:rsidP="00012D8C">
      <w:pPr>
        <w:ind w:left="1840" w:right="894"/>
        <w:rPr>
          <w:rFonts w:asciiTheme="minorHAnsi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r-r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cce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qua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tool tec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gy.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hyperlink r:id="rId6"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tt</w:t>
        </w:r>
        <w:r w:rsidRPr="00012D8C">
          <w:rPr>
            <w:rFonts w:asciiTheme="minorHAnsi" w:hAnsiTheme="minorHAnsi" w:cstheme="minorHAnsi"/>
            <w:sz w:val="22"/>
            <w:szCs w:val="22"/>
          </w:rPr>
          <w:t>p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://</w:t>
        </w:r>
        <w:r w:rsidRPr="00012D8C">
          <w:rPr>
            <w:rFonts w:asciiTheme="minorHAnsi" w:hAnsiTheme="minorHAnsi" w:cstheme="minorHAnsi"/>
            <w:spacing w:val="3"/>
            <w:sz w:val="22"/>
            <w:szCs w:val="22"/>
          </w:rPr>
          <w:t>j</w:t>
        </w:r>
        <w:r w:rsidRPr="00012D8C">
          <w:rPr>
            <w:rFonts w:asciiTheme="minorHAnsi" w:hAnsiTheme="minorHAnsi" w:cstheme="minorHAnsi"/>
            <w:sz w:val="22"/>
            <w:szCs w:val="22"/>
          </w:rPr>
          <w:t>ou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z w:val="22"/>
            <w:szCs w:val="22"/>
          </w:rPr>
          <w:t>na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ls</w:t>
        </w:r>
        <w:r w:rsidRPr="00012D8C">
          <w:rPr>
            <w:rFonts w:asciiTheme="minorHAnsi" w:hAnsiTheme="minorHAnsi" w:cstheme="minorHAnsi"/>
            <w:sz w:val="22"/>
            <w:szCs w:val="22"/>
          </w:rPr>
          <w:t>.ed.ac.u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k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/lit</w:t>
        </w:r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012D8C">
          <w:rPr>
            <w:rFonts w:asciiTheme="minorHAnsi" w:hAnsiTheme="minorHAnsi" w:cstheme="minorHAnsi"/>
            <w:sz w:val="22"/>
            <w:szCs w:val="22"/>
          </w:rPr>
          <w:t>c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st</w:t>
        </w:r>
        <w:r w:rsidRPr="00012D8C">
          <w:rPr>
            <w:rFonts w:asciiTheme="minorHAnsi" w:hAnsiTheme="minorHAnsi" w:cstheme="minorHAnsi"/>
            <w:sz w:val="22"/>
            <w:szCs w:val="22"/>
          </w:rPr>
          <w:t>ud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012D8C">
          <w:rPr>
            <w:rFonts w:asciiTheme="minorHAnsi" w:hAnsiTheme="minorHAnsi" w:cstheme="minorHAnsi"/>
            <w:sz w:val="22"/>
            <w:szCs w:val="22"/>
          </w:rPr>
          <w:t>es</w:t>
        </w:r>
      </w:hyperlink>
    </w:p>
    <w:p w14:paraId="5D4E8B45" w14:textId="77777777" w:rsidR="002812B6" w:rsidRPr="00012D8C" w:rsidRDefault="002812B6" w:rsidP="00012D8C">
      <w:pPr>
        <w:rPr>
          <w:rFonts w:asciiTheme="minorHAnsi" w:hAnsiTheme="minorHAnsi" w:cstheme="minorHAnsi"/>
          <w:sz w:val="22"/>
          <w:szCs w:val="22"/>
        </w:rPr>
      </w:pPr>
    </w:p>
    <w:p w14:paraId="2941C0EA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>20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11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3        </w:t>
      </w:r>
      <w:r w:rsidRPr="00012D8C">
        <w:rPr>
          <w:rFonts w:asciiTheme="minorHAnsi" w:eastAsia="Comic Sans MS" w:hAnsiTheme="minorHAnsi" w:cstheme="minorHAnsi"/>
          <w:spacing w:val="58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ro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al 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omm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 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omm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ttee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,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comm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tte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e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rnal</w:t>
      </w:r>
    </w:p>
    <w:p w14:paraId="5A92AB98" w14:textId="77777777" w:rsidR="002812B6" w:rsidRPr="00012D8C" w:rsidRDefault="00012D8C" w:rsidP="00012D8C">
      <w:pPr>
        <w:ind w:left="184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omm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(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CC-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C)</w:t>
      </w:r>
    </w:p>
    <w:p w14:paraId="47CDD736" w14:textId="77777777" w:rsidR="002812B6" w:rsidRPr="00012D8C" w:rsidRDefault="00012D8C" w:rsidP="00012D8C">
      <w:pPr>
        <w:spacing w:before="3"/>
        <w:ind w:left="1840" w:right="386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mem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ask 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up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add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ss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ng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lud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mem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a.</w:t>
      </w:r>
    </w:p>
    <w:p w14:paraId="3EC60929" w14:textId="77777777" w:rsidR="002812B6" w:rsidRPr="00012D8C" w:rsidRDefault="002812B6" w:rsidP="00012D8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E5A3BDE" w14:textId="77777777" w:rsidR="002812B6" w:rsidRPr="00012D8C" w:rsidRDefault="00012D8C" w:rsidP="00012D8C">
      <w:pPr>
        <w:ind w:left="1840" w:right="356" w:hanging="1440"/>
        <w:rPr>
          <w:rFonts w:asciiTheme="minorHAnsi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>2007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6       </w:t>
      </w:r>
      <w:r w:rsidRPr="00012D8C">
        <w:rPr>
          <w:rFonts w:asciiTheme="minorHAnsi" w:eastAsia="Comic Sans MS" w:hAnsiTheme="minorHAnsi" w:cstheme="minorHAnsi"/>
          <w:spacing w:val="5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omm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tte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e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he Fu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ure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Print and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ect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 Pu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(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CFP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P)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-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Ame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an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al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ssn.</w:t>
      </w:r>
      <w:r w:rsidRPr="00012D8C">
        <w:rPr>
          <w:rFonts w:asciiTheme="minorHAnsi" w:eastAsia="Comic Sans MS" w:hAnsiTheme="minorHAnsi" w:cstheme="minorHAnsi"/>
          <w:b/>
          <w:spacing w:val="39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mem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plann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&amp;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ght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mem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s,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lud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20 j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 ga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ay.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hyperlink r:id="rId7"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tt</w:t>
        </w:r>
        <w:r w:rsidRPr="00012D8C">
          <w:rPr>
            <w:rFonts w:asciiTheme="minorHAnsi" w:hAnsiTheme="minorHAnsi" w:cstheme="minorHAnsi"/>
            <w:sz w:val="22"/>
            <w:szCs w:val="22"/>
          </w:rPr>
          <w:t>p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://</w:t>
        </w:r>
        <w:r w:rsidRPr="00012D8C">
          <w:rPr>
            <w:rFonts w:asciiTheme="minorHAnsi" w:hAnsiTheme="minorHAnsi" w:cstheme="minorHAnsi"/>
            <w:sz w:val="22"/>
            <w:szCs w:val="22"/>
          </w:rPr>
          <w:t>aaane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z w:val="22"/>
            <w:szCs w:val="22"/>
          </w:rPr>
          <w:t>.o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z w:val="22"/>
            <w:szCs w:val="22"/>
          </w:rPr>
          <w:t>c</w:t>
        </w:r>
        <w:r w:rsidRPr="00012D8C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z w:val="22"/>
            <w:szCs w:val="22"/>
          </w:rPr>
          <w:t>e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s/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012D8C">
          <w:rPr>
            <w:rFonts w:asciiTheme="minorHAnsi" w:hAnsiTheme="minorHAnsi" w:cstheme="minorHAnsi"/>
            <w:sz w:val="22"/>
            <w:szCs w:val="22"/>
          </w:rPr>
          <w:t>FP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012D8C">
          <w:rPr>
            <w:rFonts w:asciiTheme="minorHAnsi" w:hAnsiTheme="minorHAnsi" w:cstheme="minorHAnsi"/>
            <w:sz w:val="22"/>
            <w:szCs w:val="22"/>
          </w:rPr>
          <w:t>P.c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f</w:t>
        </w:r>
        <w:r w:rsidRPr="00012D8C">
          <w:rPr>
            <w:rFonts w:asciiTheme="minorHAnsi" w:hAnsiTheme="minorHAnsi" w:cstheme="minorHAnsi"/>
            <w:sz w:val="22"/>
            <w:szCs w:val="22"/>
          </w:rPr>
          <w:t>m</w:t>
        </w:r>
      </w:hyperlink>
    </w:p>
    <w:p w14:paraId="76B7828B" w14:textId="77777777" w:rsidR="002812B6" w:rsidRPr="00012D8C" w:rsidRDefault="002812B6" w:rsidP="00012D8C">
      <w:pPr>
        <w:rPr>
          <w:rFonts w:asciiTheme="minorHAnsi" w:hAnsiTheme="minorHAnsi" w:cstheme="minorHAnsi"/>
          <w:sz w:val="22"/>
          <w:szCs w:val="22"/>
        </w:rPr>
      </w:pPr>
    </w:p>
    <w:p w14:paraId="791818F6" w14:textId="77777777" w:rsidR="002812B6" w:rsidRPr="00012D8C" w:rsidRDefault="00012D8C" w:rsidP="00012D8C">
      <w:pPr>
        <w:ind w:left="1840" w:right="1671" w:hanging="144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2007            </w:t>
      </w:r>
      <w:r w:rsidRPr="00012D8C">
        <w:rPr>
          <w:rFonts w:asciiTheme="minorHAnsi" w:eastAsia="Comic Sans MS" w:hAnsiTheme="minorHAnsi" w:cstheme="minorHAnsi"/>
          <w:spacing w:val="50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al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ppl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&amp;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De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nt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2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e / Cy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rin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ras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ru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ure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ks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op</w:t>
      </w:r>
    </w:p>
    <w:p w14:paraId="2C8288FC" w14:textId="77777777" w:rsidR="002812B6" w:rsidRPr="00012D8C" w:rsidRDefault="00012D8C" w:rsidP="00012D8C">
      <w:pPr>
        <w:spacing w:before="2"/>
        <w:ind w:left="184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pant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nal,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k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und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</w:p>
    <w:p w14:paraId="26CDE984" w14:textId="77777777" w:rsidR="002812B6" w:rsidRPr="00012D8C" w:rsidRDefault="00012D8C" w:rsidP="00012D8C">
      <w:pPr>
        <w:spacing w:before="3"/>
        <w:ind w:left="184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SF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/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RC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(U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K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,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y,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K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)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.</w:t>
      </w:r>
    </w:p>
    <w:p w14:paraId="448428BF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D1BFF48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2004            </w:t>
      </w:r>
      <w:r w:rsidRPr="00012D8C">
        <w:rPr>
          <w:rFonts w:asciiTheme="minorHAnsi" w:eastAsia="Comic Sans MS" w:hAnsiTheme="minorHAnsi" w:cstheme="minorHAnsi"/>
          <w:spacing w:val="50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/CU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D 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e</w:t>
      </w:r>
    </w:p>
    <w:p w14:paraId="561D231B" w14:textId="77777777" w:rsidR="002812B6" w:rsidRPr="00012D8C" w:rsidRDefault="00012D8C" w:rsidP="00012D8C">
      <w:pPr>
        <w:spacing w:before="3"/>
        <w:ind w:left="184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pan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l: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“Im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e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”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(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ag.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Fall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,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Y)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.</w:t>
      </w:r>
    </w:p>
    <w:p w14:paraId="36D89442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DBC6C76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2002            </w:t>
      </w:r>
      <w:r w:rsidRPr="00012D8C">
        <w:rPr>
          <w:rFonts w:asciiTheme="minorHAnsi" w:eastAsia="Comic Sans MS" w:hAnsiTheme="minorHAnsi" w:cstheme="minorHAnsi"/>
          <w:spacing w:val="50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SU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/C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D 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ere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e</w:t>
      </w:r>
    </w:p>
    <w:p w14:paraId="3099C575" w14:textId="77777777" w:rsidR="002812B6" w:rsidRPr="00012D8C" w:rsidRDefault="00012D8C" w:rsidP="00012D8C">
      <w:pPr>
        <w:spacing w:before="3"/>
        <w:ind w:left="1840"/>
        <w:rPr>
          <w:rFonts w:asciiTheme="minorHAnsi" w:eastAsia="Arial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pan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l: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“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ssu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Comm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ns”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Arial" w:hAnsiTheme="minorHAnsi" w:cstheme="minorHAnsi"/>
          <w:sz w:val="22"/>
          <w:szCs w:val="22"/>
        </w:rPr>
        <w:t>Ro</w:t>
      </w:r>
      <w:r w:rsidRPr="00012D8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12D8C">
        <w:rPr>
          <w:rFonts w:asciiTheme="minorHAnsi" w:eastAsia="Arial" w:hAnsiTheme="minorHAnsi" w:cstheme="minorHAnsi"/>
          <w:sz w:val="22"/>
          <w:szCs w:val="22"/>
        </w:rPr>
        <w:t>he</w:t>
      </w:r>
      <w:r w:rsidRPr="00012D8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Arial" w:hAnsiTheme="minorHAnsi" w:cstheme="minorHAnsi"/>
          <w:sz w:val="22"/>
          <w:szCs w:val="22"/>
        </w:rPr>
        <w:t>te</w:t>
      </w:r>
      <w:r w:rsidRPr="00012D8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12D8C">
        <w:rPr>
          <w:rFonts w:asciiTheme="minorHAnsi" w:eastAsia="Arial" w:hAnsiTheme="minorHAnsi" w:cstheme="minorHAnsi"/>
          <w:sz w:val="22"/>
          <w:szCs w:val="22"/>
        </w:rPr>
        <w:t>,</w:t>
      </w:r>
      <w:r w:rsidRPr="00012D8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12D8C">
        <w:rPr>
          <w:rFonts w:asciiTheme="minorHAnsi" w:eastAsia="Arial" w:hAnsiTheme="minorHAnsi" w:cstheme="minorHAnsi"/>
          <w:sz w:val="22"/>
          <w:szCs w:val="22"/>
        </w:rPr>
        <w:t>N</w:t>
      </w:r>
      <w:r w:rsidRPr="00012D8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12D8C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012D8C">
        <w:rPr>
          <w:rFonts w:asciiTheme="minorHAnsi" w:eastAsia="Arial" w:hAnsiTheme="minorHAnsi" w:cstheme="minorHAnsi"/>
          <w:sz w:val="22"/>
          <w:szCs w:val="22"/>
        </w:rPr>
        <w:t>.</w:t>
      </w:r>
    </w:p>
    <w:p w14:paraId="1638E423" w14:textId="77777777" w:rsidR="002812B6" w:rsidRPr="00012D8C" w:rsidRDefault="002812B6" w:rsidP="00012D8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F94C2E5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998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n        </w:t>
      </w:r>
      <w:r w:rsidRPr="00012D8C">
        <w:rPr>
          <w:rFonts w:asciiTheme="minorHAnsi" w:eastAsia="Comic Sans MS" w:hAnsiTheme="minorHAnsi" w:cstheme="minorHAnsi"/>
          <w:spacing w:val="5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al 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ant -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-2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J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urn</w:t>
      </w:r>
      <w:r w:rsidRPr="00012D8C">
        <w:rPr>
          <w:rFonts w:asciiTheme="minorHAnsi" w:eastAsia="Comic Sans MS" w:hAnsiTheme="minorHAnsi" w:cstheme="minorHAnsi"/>
          <w:spacing w:val="9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</w:p>
    <w:p w14:paraId="29059D2A" w14:textId="77777777" w:rsidR="002812B6" w:rsidRPr="00012D8C" w:rsidRDefault="00012D8C" w:rsidP="00012D8C">
      <w:pPr>
        <w:ind w:left="1840" w:right="68"/>
        <w:rPr>
          <w:rFonts w:asciiTheme="minorHAnsi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j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mem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e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b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ad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comm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ugh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,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ngual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n.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hyperlink r:id="rId8"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tt</w:t>
        </w:r>
        <w:r w:rsidRPr="00012D8C">
          <w:rPr>
            <w:rFonts w:asciiTheme="minorHAnsi" w:hAnsiTheme="minorHAnsi" w:cstheme="minorHAnsi"/>
            <w:sz w:val="22"/>
            <w:szCs w:val="22"/>
          </w:rPr>
          <w:t>p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://</w:t>
        </w:r>
        <w:r w:rsidRPr="00012D8C">
          <w:rPr>
            <w:rFonts w:asciiTheme="minorHAnsi" w:hAnsiTheme="minorHAnsi" w:cstheme="minorHAnsi"/>
            <w:sz w:val="22"/>
            <w:szCs w:val="22"/>
          </w:rPr>
          <w:t>an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z w:val="22"/>
            <w:szCs w:val="22"/>
          </w:rPr>
          <w:t>o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012D8C">
          <w:rPr>
            <w:rFonts w:asciiTheme="minorHAnsi" w:hAnsiTheme="minorHAnsi" w:cstheme="minorHAnsi"/>
            <w:sz w:val="22"/>
            <w:szCs w:val="22"/>
          </w:rPr>
          <w:t>obe.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012D8C">
          <w:rPr>
            <w:rFonts w:asciiTheme="minorHAnsi" w:hAnsiTheme="minorHAnsi" w:cstheme="minorHAnsi"/>
            <w:sz w:val="22"/>
            <w:szCs w:val="22"/>
          </w:rPr>
          <w:t>n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f</w:t>
        </w:r>
        <w:r w:rsidRPr="00012D8C">
          <w:rPr>
            <w:rFonts w:asciiTheme="minorHAnsi" w:hAnsiTheme="minorHAnsi" w:cstheme="minorHAnsi"/>
            <w:sz w:val="22"/>
            <w:szCs w:val="22"/>
          </w:rPr>
          <w:t>o</w:t>
        </w:r>
      </w:hyperlink>
    </w:p>
    <w:p w14:paraId="576B2328" w14:textId="77777777" w:rsidR="002812B6" w:rsidRPr="00012D8C" w:rsidRDefault="002812B6" w:rsidP="00012D8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43099A3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997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n        </w:t>
      </w:r>
      <w:r w:rsidRPr="00012D8C">
        <w:rPr>
          <w:rFonts w:asciiTheme="minorHAnsi" w:eastAsia="Comic Sans MS" w:hAnsiTheme="minorHAnsi" w:cstheme="minorHAnsi"/>
          <w:spacing w:val="5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re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r &amp;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tor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n-Ch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-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ro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gy</w:t>
      </w:r>
      <w:r w:rsidRPr="00012D8C">
        <w:rPr>
          <w:rFonts w:asciiTheme="minorHAnsi" w:eastAsia="Comic Sans MS" w:hAnsiTheme="minorHAnsi" w:cstheme="minorHAnsi"/>
          <w:spacing w:val="-2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evie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 xml:space="preserve"> D</w:t>
      </w:r>
      <w:r w:rsidRPr="00012D8C">
        <w:rPr>
          <w:rFonts w:asciiTheme="minorHAnsi" w:eastAsia="Comic Sans MS" w:hAnsiTheme="minorHAnsi" w:cstheme="minorHAnsi"/>
          <w:spacing w:val="9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9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9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</w:p>
    <w:p w14:paraId="1782CF78" w14:textId="77777777" w:rsidR="002812B6" w:rsidRPr="00012D8C" w:rsidRDefault="00012D8C" w:rsidP="00012D8C">
      <w:pPr>
        <w:ind w:left="1840" w:right="117"/>
        <w:rPr>
          <w:rFonts w:asciiTheme="minorHAnsi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cce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oo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k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s,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s, and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hyperlink r:id="rId9"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tt</w:t>
        </w:r>
        <w:r w:rsidRPr="00012D8C">
          <w:rPr>
            <w:rFonts w:asciiTheme="minorHAnsi" w:hAnsiTheme="minorHAnsi" w:cstheme="minorHAnsi"/>
            <w:sz w:val="22"/>
            <w:szCs w:val="22"/>
          </w:rPr>
          <w:t>p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://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w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012D8C">
          <w:rPr>
            <w:rFonts w:asciiTheme="minorHAnsi" w:hAnsiTheme="minorHAnsi" w:cstheme="minorHAnsi"/>
            <w:sz w:val="22"/>
            <w:szCs w:val="22"/>
          </w:rPr>
          <w:t>n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012D8C">
          <w:rPr>
            <w:rFonts w:asciiTheme="minorHAnsi" w:hAnsiTheme="minorHAnsi" w:cstheme="minorHAnsi"/>
            <w:sz w:val="22"/>
            <w:szCs w:val="22"/>
          </w:rPr>
          <w:t>.bu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ff</w:t>
        </w:r>
        <w:r w:rsidRPr="00012D8C">
          <w:rPr>
            <w:rFonts w:asciiTheme="minorHAnsi" w:hAnsiTheme="minorHAnsi" w:cstheme="minorHAnsi"/>
            <w:sz w:val="22"/>
            <w:szCs w:val="22"/>
          </w:rPr>
          <w:t>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012D8C">
          <w:rPr>
            <w:rFonts w:asciiTheme="minorHAnsi" w:hAnsiTheme="minorHAnsi" w:cstheme="minorHAnsi"/>
            <w:sz w:val="22"/>
            <w:szCs w:val="22"/>
          </w:rPr>
          <w:t>o.edu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ARD</w:t>
        </w:r>
        <w:r w:rsidRPr="00012D8C">
          <w:rPr>
            <w:rFonts w:asciiTheme="minorHAnsi" w:hAnsiTheme="minorHAnsi" w:cstheme="minorHAnsi"/>
            <w:sz w:val="22"/>
            <w:szCs w:val="22"/>
          </w:rPr>
          <w:t>/</w:t>
        </w:r>
      </w:hyperlink>
    </w:p>
    <w:p w14:paraId="105DEC7D" w14:textId="77777777" w:rsidR="002812B6" w:rsidRPr="00012D8C" w:rsidRDefault="002812B6" w:rsidP="00012D8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E462C3B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992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n        </w:t>
      </w:r>
      <w:r w:rsidRPr="00012D8C">
        <w:rPr>
          <w:rFonts w:asciiTheme="minorHAnsi" w:eastAsia="Comic Sans MS" w:hAnsiTheme="minorHAnsi" w:cstheme="minorHAnsi"/>
          <w:spacing w:val="5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r &amp;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r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6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rldwide</w:t>
      </w:r>
      <w:r w:rsidRPr="00012D8C">
        <w:rPr>
          <w:rFonts w:asciiTheme="minorHAnsi" w:eastAsia="Comic Sans MS" w:hAnsiTheme="minorHAnsi" w:cstheme="minorHAnsi"/>
          <w:spacing w:val="-17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Em</w:t>
      </w:r>
      <w:r w:rsidRPr="00012D8C">
        <w:rPr>
          <w:rFonts w:asciiTheme="minorHAnsi" w:eastAsia="Comic Sans MS" w:hAnsiTheme="minorHAnsi" w:cstheme="minorHAnsi"/>
          <w:spacing w:val="9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cto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ry</w:t>
      </w:r>
      <w:r w:rsidRPr="00012D8C">
        <w:rPr>
          <w:rFonts w:asciiTheme="minorHAnsi" w:eastAsia="Comic Sans MS" w:hAnsiTheme="minorHAnsi" w:cstheme="minorHAnsi"/>
          <w:spacing w:val="-7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18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ts</w:t>
      </w:r>
    </w:p>
    <w:p w14:paraId="651BD5CF" w14:textId="77777777" w:rsidR="002812B6" w:rsidRPr="00012D8C" w:rsidRDefault="00012D8C" w:rsidP="00012D8C">
      <w:pPr>
        <w:ind w:left="1840"/>
        <w:rPr>
          <w:rFonts w:asciiTheme="minorHAnsi" w:hAnsiTheme="minorHAnsi" w:cstheme="minorHAnsi"/>
          <w:sz w:val="22"/>
          <w:szCs w:val="22"/>
        </w:rPr>
        <w:sectPr w:rsidR="002812B6" w:rsidRPr="00012D8C">
          <w:type w:val="continuous"/>
          <w:pgSz w:w="12240" w:h="15840"/>
          <w:pgMar w:top="1440" w:right="1340" w:bottom="280" w:left="1040" w:header="720" w:footer="720" w:gutter="0"/>
          <w:cols w:space="720"/>
        </w:sect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ne da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5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,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500+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hyperlink r:id="rId10"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tt</w:t>
        </w:r>
        <w:r w:rsidRPr="00012D8C">
          <w:rPr>
            <w:rFonts w:asciiTheme="minorHAnsi" w:hAnsiTheme="minorHAnsi" w:cstheme="minorHAnsi"/>
            <w:sz w:val="22"/>
            <w:szCs w:val="22"/>
          </w:rPr>
          <w:t>p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://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w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012D8C">
          <w:rPr>
            <w:rFonts w:asciiTheme="minorHAnsi" w:hAnsiTheme="minorHAnsi" w:cstheme="minorHAnsi"/>
            <w:sz w:val="22"/>
            <w:szCs w:val="22"/>
          </w:rPr>
          <w:t>n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012D8C">
          <w:rPr>
            <w:rFonts w:asciiTheme="minorHAnsi" w:hAnsiTheme="minorHAnsi" w:cstheme="minorHAnsi"/>
            <w:sz w:val="22"/>
            <w:szCs w:val="22"/>
          </w:rPr>
          <w:t>.bu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ff</w:t>
        </w:r>
        <w:r w:rsidRPr="00012D8C">
          <w:rPr>
            <w:rFonts w:asciiTheme="minorHAnsi" w:hAnsiTheme="minorHAnsi" w:cstheme="minorHAnsi"/>
            <w:sz w:val="22"/>
            <w:szCs w:val="22"/>
          </w:rPr>
          <w:t>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012D8C">
          <w:rPr>
            <w:rFonts w:asciiTheme="minorHAnsi" w:hAnsiTheme="minorHAnsi" w:cstheme="minorHAnsi"/>
            <w:sz w:val="22"/>
            <w:szCs w:val="22"/>
          </w:rPr>
          <w:t>o.edu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z w:val="22"/>
            <w:szCs w:val="22"/>
          </w:rPr>
          <w:t>W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EDA</w:t>
        </w:r>
        <w:r w:rsidRPr="00012D8C">
          <w:rPr>
            <w:rFonts w:asciiTheme="minorHAnsi" w:hAnsiTheme="minorHAnsi" w:cstheme="minorHAnsi"/>
            <w:sz w:val="22"/>
            <w:szCs w:val="22"/>
          </w:rPr>
          <w:t>/</w:t>
        </w:r>
      </w:hyperlink>
    </w:p>
    <w:p w14:paraId="77E64222" w14:textId="77777777" w:rsidR="002812B6" w:rsidRPr="00012D8C" w:rsidRDefault="002812B6" w:rsidP="00012D8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7840DAF" w14:textId="77777777" w:rsidR="002812B6" w:rsidRPr="00012D8C" w:rsidRDefault="002812B6" w:rsidP="00012D8C">
      <w:pPr>
        <w:rPr>
          <w:rFonts w:asciiTheme="minorHAnsi" w:hAnsiTheme="minorHAnsi" w:cstheme="minorHAnsi"/>
          <w:sz w:val="22"/>
          <w:szCs w:val="22"/>
        </w:rPr>
      </w:pPr>
    </w:p>
    <w:p w14:paraId="000DCBD1" w14:textId="77777777" w:rsidR="002812B6" w:rsidRPr="00012D8C" w:rsidRDefault="00012D8C" w:rsidP="00012D8C">
      <w:pPr>
        <w:ind w:left="12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Lib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rarian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p:</w:t>
      </w:r>
    </w:p>
    <w:p w14:paraId="2C50D137" w14:textId="77777777" w:rsidR="002812B6" w:rsidRPr="00012D8C" w:rsidRDefault="002812B6" w:rsidP="00012D8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376FEFA" w14:textId="77777777" w:rsidR="002812B6" w:rsidRPr="00012D8C" w:rsidRDefault="00012D8C" w:rsidP="00012D8C">
      <w:pPr>
        <w:ind w:left="120" w:right="-53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position w:val="-1"/>
          <w:sz w:val="22"/>
          <w:szCs w:val="22"/>
        </w:rPr>
        <w:t xml:space="preserve">2006            </w:t>
      </w:r>
      <w:r w:rsidRPr="00012D8C">
        <w:rPr>
          <w:rFonts w:asciiTheme="minorHAnsi" w:eastAsia="Comic Sans MS" w:hAnsiTheme="minorHAnsi" w:cstheme="minorHAnsi"/>
          <w:spacing w:val="50"/>
          <w:position w:val="-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1"/>
          <w:position w:val="-1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 xml:space="preserve">NY </w:t>
      </w:r>
      <w:r w:rsidRPr="00012D8C">
        <w:rPr>
          <w:rFonts w:asciiTheme="minorHAnsi" w:eastAsia="Comic Sans MS" w:hAnsiTheme="minorHAnsi" w:cstheme="minorHAnsi"/>
          <w:b/>
          <w:spacing w:val="1"/>
          <w:position w:val="-1"/>
          <w:sz w:val="22"/>
          <w:szCs w:val="22"/>
        </w:rPr>
        <w:t>Lib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rary</w:t>
      </w:r>
      <w:r w:rsidRPr="00012D8C">
        <w:rPr>
          <w:rFonts w:asciiTheme="minorHAnsi" w:eastAsia="Comic Sans MS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position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position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b/>
          <w:spacing w:val="-1"/>
          <w:position w:val="-1"/>
          <w:sz w:val="22"/>
          <w:szCs w:val="22"/>
        </w:rPr>
        <w:t>rce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-1"/>
          <w:position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un</w:t>
      </w:r>
      <w:r w:rsidRPr="00012D8C">
        <w:rPr>
          <w:rFonts w:asciiTheme="minorHAnsi" w:eastAsia="Comic Sans MS" w:hAnsiTheme="minorHAnsi" w:cstheme="minorHAnsi"/>
          <w:b/>
          <w:spacing w:val="-1"/>
          <w:position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1"/>
          <w:position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 xml:space="preserve">l </w:t>
      </w:r>
      <w:r w:rsidRPr="00012D8C">
        <w:rPr>
          <w:rFonts w:asciiTheme="minorHAnsi" w:eastAsia="Comic Sans MS" w:hAnsiTheme="minorHAnsi" w:cstheme="minorHAnsi"/>
          <w:b/>
          <w:spacing w:val="1"/>
          <w:position w:val="-1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b/>
          <w:spacing w:val="-1"/>
          <w:position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1"/>
          <w:position w:val="-1"/>
          <w:sz w:val="22"/>
          <w:szCs w:val="22"/>
        </w:rPr>
        <w:t>k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sh</w:t>
      </w:r>
      <w:r w:rsidRPr="00012D8C">
        <w:rPr>
          <w:rFonts w:asciiTheme="minorHAnsi" w:eastAsia="Comic Sans MS" w:hAnsiTheme="minorHAnsi" w:cstheme="minorHAnsi"/>
          <w:b/>
          <w:spacing w:val="-1"/>
          <w:position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p</w:t>
      </w:r>
    </w:p>
    <w:p w14:paraId="772095AF" w14:textId="77777777" w:rsidR="002812B6" w:rsidRPr="00012D8C" w:rsidRDefault="00012D8C" w:rsidP="00012D8C">
      <w:pPr>
        <w:spacing w:before="79"/>
        <w:rPr>
          <w:rFonts w:asciiTheme="minorHAnsi" w:eastAsia="Courier New" w:hAnsiTheme="minorHAnsi" w:cstheme="minorHAnsi"/>
          <w:sz w:val="22"/>
          <w:szCs w:val="22"/>
        </w:rPr>
        <w:sectPr w:rsidR="002812B6" w:rsidRPr="00012D8C">
          <w:pgSz w:w="12240" w:h="15840"/>
          <w:pgMar w:top="1460" w:right="1340" w:bottom="280" w:left="1320" w:header="720" w:footer="720" w:gutter="0"/>
          <w:cols w:num="2" w:space="720" w:equalWidth="0">
            <w:col w:w="6076" w:space="2216"/>
            <w:col w:w="1288"/>
          </w:cols>
        </w:sectPr>
      </w:pPr>
      <w:r w:rsidRPr="00012D8C">
        <w:rPr>
          <w:rFonts w:asciiTheme="minorHAnsi" w:hAnsiTheme="minorHAnsi" w:cstheme="minorHAnsi"/>
          <w:sz w:val="22"/>
          <w:szCs w:val="22"/>
        </w:rPr>
        <w:br w:type="column"/>
      </w:r>
      <w:r w:rsidRPr="00012D8C">
        <w:rPr>
          <w:rFonts w:asciiTheme="minorHAnsi" w:eastAsia="Courier New" w:hAnsiTheme="minorHAnsi" w:cstheme="minorHAnsi"/>
          <w:b/>
          <w:sz w:val="22"/>
          <w:szCs w:val="22"/>
        </w:rPr>
        <w:t>JARVIS ~</w:t>
      </w:r>
      <w:r w:rsidRPr="00012D8C">
        <w:rPr>
          <w:rFonts w:asciiTheme="minorHAnsi" w:eastAsia="Courier New" w:hAnsiTheme="minorHAnsi" w:cstheme="minorHAnsi"/>
          <w:b/>
          <w:spacing w:val="108"/>
          <w:sz w:val="22"/>
          <w:szCs w:val="22"/>
        </w:rPr>
        <w:t xml:space="preserve"> </w:t>
      </w:r>
      <w:r w:rsidRPr="00012D8C">
        <w:rPr>
          <w:rFonts w:asciiTheme="minorHAnsi" w:eastAsia="Courier New" w:hAnsiTheme="minorHAnsi" w:cstheme="minorHAnsi"/>
          <w:b/>
          <w:sz w:val="22"/>
          <w:szCs w:val="22"/>
        </w:rPr>
        <w:t>3</w:t>
      </w:r>
    </w:p>
    <w:p w14:paraId="381B44C0" w14:textId="77777777" w:rsidR="002812B6" w:rsidRPr="00012D8C" w:rsidRDefault="00012D8C" w:rsidP="00012D8C">
      <w:pPr>
        <w:spacing w:before="21"/>
        <w:ind w:left="156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hAnsiTheme="minorHAnsi" w:cstheme="minorHAnsi"/>
          <w:sz w:val="22"/>
          <w:szCs w:val="22"/>
        </w:rPr>
        <w:pict w14:anchorId="5592704B">
          <v:group id="_x0000_s1058" style="position:absolute;left:0;text-align:left;margin-left:26.95pt;margin-top:25.45pt;width:562.6pt;height:744.15pt;z-index:-251659264;mso-position-horizontal-relative:page;mso-position-vertical-relative:page" coordorigin="539,509" coordsize="11252,14883">
            <v:shape id="_x0000_s1065" style="position:absolute;left:600;top:570;width:11040;height:0" coordorigin="600,570" coordsize="11040,0" path="m600,570r11040,e" filled="f" strokeweight="3.1pt">
              <v:path arrowok="t"/>
            </v:shape>
            <v:shape id="_x0000_s1064" style="position:absolute;left:570;top:540;width:0;height:14760" coordorigin="570,540" coordsize="0,14760" path="m570,540r,14760e" filled="f" strokeweight="3.1pt">
              <v:path arrowok="t"/>
            </v:shape>
            <v:shape id="_x0000_s1063" style="position:absolute;left:11670;top:540;width:0;height:14760" coordorigin="11670,540" coordsize="0,14760" path="m11670,540r,14760e" filled="f" strokeweight="3.1pt">
              <v:path arrowok="t"/>
            </v:shape>
            <v:shape id="_x0000_s1062" style="position:absolute;left:600;top:15299;width:11040;height:62" coordorigin="600,15299" coordsize="11040,62" path="m600,15361r11040,l11640,15299r-11040,l600,15361xe" fillcolor="black" stroked="f">
              <v:path arrowok="t"/>
            </v:shape>
            <v:shape id="_x0000_s1061" style="position:absolute;left:600;top:15239;width:11040;height:62" coordorigin="600,15239" coordsize="11040,62" path="m600,15301r11040,l11640,15239r-11040,l600,15301xe" fillcolor="black" stroked="f">
              <v:path arrowok="t"/>
            </v:shape>
            <v:shape id="_x0000_s1060" style="position:absolute;left:11730;top:540;width:0;height:14820" coordorigin="11730,540" coordsize="0,14820" path="m11730,540r,14820e" filled="f" strokeweight="3.1pt">
              <v:path arrowok="t"/>
            </v:shape>
            <v:shape id="_x0000_s1059" style="position:absolute;left:11640;top:15330;width:120;height:0" coordorigin="11640,15330" coordsize="120,0" path="m11640,15330r120,e" filled="f" strokeweight="3.1pt">
              <v:path arrowok="t"/>
            </v:shape>
            <w10:wrap anchorx="page" anchory="page"/>
          </v:group>
        </w:pic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“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De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Bas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s: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hat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e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ou</w:t>
      </w:r>
    </w:p>
    <w:p w14:paraId="09293C11" w14:textId="77777777" w:rsidR="002812B6" w:rsidRPr="00012D8C" w:rsidRDefault="00012D8C" w:rsidP="00012D8C">
      <w:pPr>
        <w:spacing w:before="3"/>
        <w:ind w:left="156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Y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”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3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k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(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Bu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ff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,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Y)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.</w:t>
      </w:r>
    </w:p>
    <w:p w14:paraId="0DF20224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848C7C4" w14:textId="77777777" w:rsidR="002812B6" w:rsidRPr="00012D8C" w:rsidRDefault="00012D8C" w:rsidP="00012D8C">
      <w:pPr>
        <w:ind w:left="12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>2004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0       </w:t>
      </w:r>
      <w:r w:rsidRPr="00012D8C">
        <w:rPr>
          <w:rFonts w:asciiTheme="minorHAnsi" w:eastAsia="Comic Sans MS" w:hAnsiTheme="minorHAnsi" w:cstheme="minorHAnsi"/>
          <w:spacing w:val="5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Lib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ary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 –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Ame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an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al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n.</w:t>
      </w:r>
    </w:p>
    <w:p w14:paraId="3B2475E2" w14:textId="77777777" w:rsidR="002812B6" w:rsidRPr="00012D8C" w:rsidRDefault="00012D8C" w:rsidP="00012D8C">
      <w:pPr>
        <w:spacing w:before="3"/>
        <w:ind w:left="156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mem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pan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l.</w:t>
      </w:r>
    </w:p>
    <w:p w14:paraId="00CB241D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C352B2E" w14:textId="77777777" w:rsidR="002812B6" w:rsidRPr="00012D8C" w:rsidRDefault="00012D8C" w:rsidP="00012D8C">
      <w:pPr>
        <w:ind w:left="12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>2004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            </w:t>
      </w:r>
      <w:r w:rsidRPr="00012D8C">
        <w:rPr>
          <w:rFonts w:asciiTheme="minorHAnsi" w:eastAsia="Comic Sans MS" w:hAnsiTheme="minorHAnsi" w:cstheme="minorHAnsi"/>
          <w:spacing w:val="50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Ame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an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Lib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rary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 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e -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TA</w:t>
      </w:r>
    </w:p>
    <w:p w14:paraId="6EC6317E" w14:textId="77777777" w:rsidR="002812B6" w:rsidRPr="00012D8C" w:rsidRDefault="00012D8C" w:rsidP="00012D8C">
      <w:pPr>
        <w:spacing w:before="3"/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, sp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k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Arial" w:hAnsiTheme="minorHAnsi" w:cstheme="minorHAnsi"/>
          <w:spacing w:val="1"/>
          <w:sz w:val="22"/>
          <w:szCs w:val="22"/>
        </w:rPr>
        <w:t>(Or</w:t>
      </w:r>
      <w:r w:rsidRPr="00012D8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12D8C">
        <w:rPr>
          <w:rFonts w:asciiTheme="minorHAnsi" w:eastAsia="Arial" w:hAnsiTheme="minorHAnsi" w:cstheme="minorHAnsi"/>
          <w:sz w:val="22"/>
          <w:szCs w:val="22"/>
        </w:rPr>
        <w:t>ando,</w:t>
      </w:r>
      <w:r w:rsidRPr="00012D8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12D8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Arial" w:hAnsiTheme="minorHAnsi" w:cstheme="minorHAnsi"/>
          <w:sz w:val="22"/>
          <w:szCs w:val="22"/>
        </w:rPr>
        <w:t>L</w:t>
      </w:r>
      <w:r w:rsidRPr="00012D8C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012D8C">
        <w:rPr>
          <w:rFonts w:asciiTheme="minorHAnsi" w:eastAsia="Arial" w:hAnsiTheme="minorHAnsi" w:cstheme="minorHAnsi"/>
          <w:sz w:val="22"/>
          <w:szCs w:val="22"/>
        </w:rPr>
        <w:t>.</w:t>
      </w:r>
    </w:p>
    <w:p w14:paraId="44659371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7D61E10" w14:textId="77777777" w:rsidR="002812B6" w:rsidRPr="00012D8C" w:rsidRDefault="00012D8C" w:rsidP="00012D8C">
      <w:pPr>
        <w:ind w:left="12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>2003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06       </w:t>
      </w:r>
      <w:r w:rsidRPr="00012D8C">
        <w:rPr>
          <w:rFonts w:asciiTheme="minorHAnsi" w:eastAsia="Comic Sans MS" w:hAnsiTheme="minorHAnsi" w:cstheme="minorHAnsi"/>
          <w:spacing w:val="15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e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tee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ring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t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SC)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-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.</w:t>
      </w:r>
    </w:p>
    <w:p w14:paraId="3C4BEE48" w14:textId="77777777" w:rsidR="002812B6" w:rsidRPr="00012D8C" w:rsidRDefault="00012D8C" w:rsidP="00012D8C">
      <w:pPr>
        <w:spacing w:before="3"/>
        <w:ind w:left="1560" w:right="291"/>
        <w:rPr>
          <w:rFonts w:asciiTheme="minorHAnsi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mem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plann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ght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 pla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m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unda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f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und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)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.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 xml:space="preserve"> 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-4"/>
          <w:sz w:val="22"/>
          <w:szCs w:val="22"/>
        </w:rPr>
        <w:t xml:space="preserve"> </w:t>
      </w:r>
      <w:hyperlink r:id="rId11">
        <w:r w:rsidRPr="00012D8C">
          <w:rPr>
            <w:rFonts w:asciiTheme="minorHAnsi" w:hAnsiTheme="minorHAnsi" w:cstheme="minorHAnsi"/>
            <w:sz w:val="22"/>
            <w:szCs w:val="22"/>
          </w:rPr>
          <w:t>http://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012D8C">
          <w:rPr>
            <w:rFonts w:asciiTheme="minorHAnsi" w:hAnsiTheme="minorHAnsi" w:cstheme="minorHAnsi"/>
            <w:sz w:val="22"/>
            <w:szCs w:val="22"/>
          </w:rPr>
          <w:t>nth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z w:val="22"/>
            <w:szCs w:val="22"/>
          </w:rPr>
          <w:t>osou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rce</w:t>
        </w:r>
        <w:r w:rsidRPr="00012D8C">
          <w:rPr>
            <w:rFonts w:asciiTheme="minorHAnsi" w:hAnsiTheme="minorHAnsi" w:cstheme="minorHAnsi"/>
            <w:sz w:val="22"/>
            <w:szCs w:val="22"/>
          </w:rPr>
          <w:t>.n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012D8C">
          <w:rPr>
            <w:rFonts w:asciiTheme="minorHAnsi" w:hAnsiTheme="minorHAnsi" w:cstheme="minorHAnsi"/>
            <w:sz w:val="22"/>
            <w:szCs w:val="22"/>
          </w:rPr>
          <w:t>t</w:t>
        </w:r>
      </w:hyperlink>
    </w:p>
    <w:p w14:paraId="480108E9" w14:textId="77777777" w:rsidR="002812B6" w:rsidRPr="00012D8C" w:rsidRDefault="002812B6" w:rsidP="00012D8C">
      <w:pPr>
        <w:rPr>
          <w:rFonts w:asciiTheme="minorHAnsi" w:hAnsiTheme="minorHAnsi" w:cstheme="minorHAnsi"/>
          <w:sz w:val="22"/>
          <w:szCs w:val="22"/>
        </w:rPr>
      </w:pPr>
    </w:p>
    <w:p w14:paraId="6ABFBACB" w14:textId="77777777" w:rsidR="002812B6" w:rsidRPr="00012D8C" w:rsidRDefault="00012D8C" w:rsidP="00012D8C">
      <w:pPr>
        <w:ind w:left="12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2000            </w:t>
      </w:r>
      <w:r w:rsidRPr="00012D8C">
        <w:rPr>
          <w:rFonts w:asciiTheme="minorHAnsi" w:eastAsia="Comic Sans MS" w:hAnsiTheme="minorHAnsi" w:cstheme="minorHAnsi"/>
          <w:spacing w:val="50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 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k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d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)</w:t>
      </w:r>
      <w:r w:rsidRPr="00012D8C">
        <w:rPr>
          <w:rFonts w:asciiTheme="minorHAnsi" w:eastAsia="Comic Sans MS" w:hAnsiTheme="minorHAnsi" w:cstheme="minorHAnsi"/>
          <w:b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e</w:t>
      </w:r>
    </w:p>
    <w:p w14:paraId="586DEA04" w14:textId="77777777" w:rsidR="002812B6" w:rsidRPr="00012D8C" w:rsidRDefault="00012D8C" w:rsidP="00012D8C">
      <w:pPr>
        <w:spacing w:before="3"/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, “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al”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12D8C">
        <w:rPr>
          <w:rFonts w:asciiTheme="minorHAnsi" w:eastAsia="Arial" w:hAnsiTheme="minorHAnsi" w:cstheme="minorHAnsi"/>
          <w:sz w:val="22"/>
          <w:szCs w:val="22"/>
        </w:rPr>
        <w:t>an</w:t>
      </w:r>
      <w:r w:rsidRPr="00012D8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12D8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12D8C">
        <w:rPr>
          <w:rFonts w:asciiTheme="minorHAnsi" w:eastAsia="Arial" w:hAnsiTheme="minorHAnsi" w:cstheme="minorHAnsi"/>
          <w:sz w:val="22"/>
          <w:szCs w:val="22"/>
        </w:rPr>
        <w:t>nton</w:t>
      </w:r>
      <w:r w:rsidRPr="00012D8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Arial" w:hAnsiTheme="minorHAnsi" w:cstheme="minorHAnsi"/>
          <w:sz w:val="22"/>
          <w:szCs w:val="22"/>
        </w:rPr>
        <w:t>o,</w:t>
      </w:r>
      <w:r w:rsidRPr="00012D8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12D8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012D8C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012D8C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012D8C">
        <w:rPr>
          <w:rFonts w:asciiTheme="minorHAnsi" w:eastAsia="Arial" w:hAnsiTheme="minorHAnsi" w:cstheme="minorHAnsi"/>
          <w:sz w:val="22"/>
          <w:szCs w:val="22"/>
        </w:rPr>
        <w:t>.</w:t>
      </w:r>
    </w:p>
    <w:p w14:paraId="0BB7875A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AD050C1" w14:textId="77777777" w:rsidR="002812B6" w:rsidRPr="00012D8C" w:rsidRDefault="00012D8C" w:rsidP="00012D8C">
      <w:pPr>
        <w:ind w:left="12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999             </w:t>
      </w:r>
      <w:r w:rsidRPr="00012D8C">
        <w:rPr>
          <w:rFonts w:asciiTheme="minorHAnsi" w:eastAsia="Comic Sans MS" w:hAnsiTheme="minorHAnsi" w:cstheme="minorHAnsi"/>
          <w:spacing w:val="20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Pra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um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170 h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urs)</w:t>
      </w:r>
      <w:r w:rsidRPr="00012D8C">
        <w:rPr>
          <w:rFonts w:asciiTheme="minorHAnsi" w:eastAsia="Comic Sans MS" w:hAnsiTheme="minorHAnsi" w:cstheme="minorHAnsi"/>
          <w:b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-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e &amp;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ring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Lib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rary</w:t>
      </w:r>
    </w:p>
    <w:p w14:paraId="44B6B369" w14:textId="77777777" w:rsidR="002812B6" w:rsidRPr="00012D8C" w:rsidRDefault="00012D8C" w:rsidP="00012D8C">
      <w:pPr>
        <w:spacing w:before="3"/>
        <w:ind w:left="1560" w:right="491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y, 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ud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s, &amp;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qu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Demo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ib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too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.</w:t>
      </w:r>
    </w:p>
    <w:p w14:paraId="300D9EEF" w14:textId="77777777" w:rsidR="002812B6" w:rsidRPr="00012D8C" w:rsidRDefault="002812B6" w:rsidP="00012D8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596FDDC" w14:textId="77777777" w:rsidR="002812B6" w:rsidRPr="00012D8C" w:rsidRDefault="00012D8C" w:rsidP="00012D8C">
      <w:pPr>
        <w:ind w:left="12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997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n        </w:t>
      </w:r>
      <w:r w:rsidRPr="00012D8C">
        <w:rPr>
          <w:rFonts w:asciiTheme="minorHAnsi" w:eastAsia="Comic Sans MS" w:hAnsiTheme="minorHAnsi" w:cstheme="minorHAnsi"/>
          <w:spacing w:val="5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he</w:t>
      </w:r>
      <w:r w:rsidRPr="00012D8C">
        <w:rPr>
          <w:rFonts w:asciiTheme="minorHAnsi" w:eastAsia="Comic Sans MS" w:hAnsiTheme="minorHAnsi" w:cstheme="minorHAnsi"/>
          <w:spacing w:val="1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0"/>
          <w:sz w:val="22"/>
          <w:szCs w:val="22"/>
        </w:rPr>
        <w:t>'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oot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spacing w:val="-7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Q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n'</w:t>
      </w:r>
      <w:r w:rsidRPr="00012D8C">
        <w:rPr>
          <w:rFonts w:asciiTheme="minorHAnsi" w:eastAsia="Comic Sans MS" w:hAnsiTheme="minorHAnsi" w:cstheme="minorHAnsi"/>
          <w:spacing w:val="-5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gr</w:t>
      </w:r>
      <w:r w:rsidRPr="00012D8C">
        <w:rPr>
          <w:rFonts w:asciiTheme="minorHAnsi" w:eastAsia="Comic Sans MS" w:hAnsiTheme="minorHAnsi" w:cstheme="minorHAnsi"/>
          <w:spacing w:val="9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phy</w:t>
      </w:r>
    </w:p>
    <w:p w14:paraId="5C959BE4" w14:textId="77777777" w:rsidR="002812B6" w:rsidRPr="00012D8C" w:rsidRDefault="00012D8C" w:rsidP="00012D8C">
      <w:pPr>
        <w:ind w:left="1560" w:right="327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, "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Li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 xml:space="preserve">of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e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ect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ing,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Comme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T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H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ing,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oot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ng, and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ssi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nal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gy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.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"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bib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aphy.</w:t>
      </w:r>
    </w:p>
    <w:p w14:paraId="728A51CB" w14:textId="77777777" w:rsidR="002812B6" w:rsidRPr="00012D8C" w:rsidRDefault="00012D8C" w:rsidP="00012D8C">
      <w:pPr>
        <w:ind w:left="1560"/>
        <w:rPr>
          <w:rFonts w:asciiTheme="minorHAnsi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hyperlink r:id="rId12"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tt</w:t>
        </w:r>
        <w:r w:rsidRPr="00012D8C">
          <w:rPr>
            <w:rFonts w:asciiTheme="minorHAnsi" w:hAnsiTheme="minorHAnsi" w:cstheme="minorHAnsi"/>
            <w:sz w:val="22"/>
            <w:szCs w:val="22"/>
          </w:rPr>
          <w:t>p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://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w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012D8C">
          <w:rPr>
            <w:rFonts w:asciiTheme="minorHAnsi" w:hAnsiTheme="minorHAnsi" w:cstheme="minorHAnsi"/>
            <w:sz w:val="22"/>
            <w:szCs w:val="22"/>
          </w:rPr>
          <w:t>n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012D8C">
          <w:rPr>
            <w:rFonts w:asciiTheme="minorHAnsi" w:hAnsiTheme="minorHAnsi" w:cstheme="minorHAnsi"/>
            <w:sz w:val="22"/>
            <w:szCs w:val="22"/>
          </w:rPr>
          <w:t>.bu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ff</w:t>
        </w:r>
        <w:r w:rsidRPr="00012D8C">
          <w:rPr>
            <w:rFonts w:asciiTheme="minorHAnsi" w:hAnsiTheme="minorHAnsi" w:cstheme="minorHAnsi"/>
            <w:sz w:val="22"/>
            <w:szCs w:val="22"/>
          </w:rPr>
          <w:t>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012D8C">
          <w:rPr>
            <w:rFonts w:asciiTheme="minorHAnsi" w:hAnsiTheme="minorHAnsi" w:cstheme="minorHAnsi"/>
            <w:sz w:val="22"/>
            <w:szCs w:val="22"/>
          </w:rPr>
          <w:t>o.edu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z w:val="22"/>
            <w:szCs w:val="22"/>
          </w:rPr>
          <w:t>an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z w:val="22"/>
            <w:szCs w:val="22"/>
          </w:rPr>
          <w:t>opo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012D8C">
          <w:rPr>
            <w:rFonts w:asciiTheme="minorHAnsi" w:hAnsiTheme="minorHAnsi" w:cstheme="minorHAnsi"/>
            <w:sz w:val="22"/>
            <w:szCs w:val="22"/>
          </w:rPr>
          <w:t>o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gy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D</w:t>
        </w:r>
        <w:r w:rsidRPr="00012D8C">
          <w:rPr>
            <w:rFonts w:asciiTheme="minorHAnsi" w:hAnsiTheme="minorHAnsi" w:cstheme="minorHAnsi"/>
            <w:sz w:val="22"/>
            <w:szCs w:val="22"/>
          </w:rPr>
          <w:t>ocu</w:t>
        </w:r>
        <w:r w:rsidRPr="00012D8C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012D8C">
          <w:rPr>
            <w:rFonts w:asciiTheme="minorHAnsi" w:hAnsiTheme="minorHAnsi" w:cstheme="minorHAnsi"/>
            <w:sz w:val="22"/>
            <w:szCs w:val="22"/>
          </w:rPr>
          <w:t>en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ts/l</w:t>
        </w:r>
        <w:r w:rsidRPr="00012D8C">
          <w:rPr>
            <w:rFonts w:asciiTheme="minorHAnsi" w:hAnsiTheme="minorHAnsi" w:cstheme="minorHAnsi"/>
            <w:sz w:val="22"/>
            <w:szCs w:val="22"/>
          </w:rPr>
          <w:t>oo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z w:val="22"/>
            <w:szCs w:val="22"/>
          </w:rPr>
          <w:t>b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012D8C">
          <w:rPr>
            <w:rFonts w:asciiTheme="minorHAnsi" w:hAnsiTheme="minorHAnsi" w:cstheme="minorHAnsi"/>
            <w:sz w:val="22"/>
            <w:szCs w:val="22"/>
          </w:rPr>
          <w:t>b.h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012D8C">
          <w:rPr>
            <w:rFonts w:asciiTheme="minorHAnsi" w:hAnsiTheme="minorHAnsi" w:cstheme="minorHAnsi"/>
            <w:sz w:val="22"/>
            <w:szCs w:val="22"/>
          </w:rPr>
          <w:t>l</w:t>
        </w:r>
      </w:hyperlink>
    </w:p>
    <w:p w14:paraId="3F70BC07" w14:textId="77777777" w:rsidR="002812B6" w:rsidRPr="00012D8C" w:rsidRDefault="002812B6" w:rsidP="00012D8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2EA25F1" w14:textId="77777777" w:rsidR="002812B6" w:rsidRPr="00012D8C" w:rsidRDefault="00012D8C" w:rsidP="00012D8C">
      <w:pPr>
        <w:ind w:left="12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997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n        </w:t>
      </w:r>
      <w:r w:rsidRPr="00012D8C">
        <w:rPr>
          <w:rFonts w:asciiTheme="minorHAnsi" w:eastAsia="Comic Sans MS" w:hAnsiTheme="minorHAnsi" w:cstheme="minorHAnsi"/>
          <w:spacing w:val="5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he</w:t>
      </w:r>
      <w:r w:rsidRPr="00012D8C">
        <w:rPr>
          <w:rFonts w:asciiTheme="minorHAnsi" w:eastAsia="Comic Sans MS" w:hAnsiTheme="minorHAnsi" w:cstheme="minorHAnsi"/>
          <w:spacing w:val="1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Li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</w:p>
    <w:p w14:paraId="4BBE80BE" w14:textId="77777777" w:rsidR="002812B6" w:rsidRPr="00012D8C" w:rsidRDefault="00012D8C" w:rsidP="00012D8C">
      <w:pPr>
        <w:spacing w:before="3"/>
        <w:ind w:left="1560" w:right="184"/>
        <w:rPr>
          <w:rFonts w:asciiTheme="minorHAnsi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, "A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Li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naly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s", ann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d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bib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aphy, su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qu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2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999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ssue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(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)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hyperlink r:id="rId13"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tt</w:t>
        </w:r>
        <w:r w:rsidRPr="00012D8C">
          <w:rPr>
            <w:rFonts w:asciiTheme="minorHAnsi" w:hAnsiTheme="minorHAnsi" w:cstheme="minorHAnsi"/>
            <w:sz w:val="22"/>
            <w:szCs w:val="22"/>
          </w:rPr>
          <w:t>p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://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w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012D8C">
          <w:rPr>
            <w:rFonts w:asciiTheme="minorHAnsi" w:hAnsiTheme="minorHAnsi" w:cstheme="minorHAnsi"/>
            <w:sz w:val="22"/>
            <w:szCs w:val="22"/>
          </w:rPr>
          <w:t>n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012D8C">
          <w:rPr>
            <w:rFonts w:asciiTheme="minorHAnsi" w:hAnsiTheme="minorHAnsi" w:cstheme="minorHAnsi"/>
            <w:sz w:val="22"/>
            <w:szCs w:val="22"/>
          </w:rPr>
          <w:t>.bu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ff</w:t>
        </w:r>
        <w:r w:rsidRPr="00012D8C">
          <w:rPr>
            <w:rFonts w:asciiTheme="minorHAnsi" w:hAnsiTheme="minorHAnsi" w:cstheme="minorHAnsi"/>
            <w:sz w:val="22"/>
            <w:szCs w:val="22"/>
          </w:rPr>
          <w:t>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012D8C">
          <w:rPr>
            <w:rFonts w:asciiTheme="minorHAnsi" w:hAnsiTheme="minorHAnsi" w:cstheme="minorHAnsi"/>
            <w:sz w:val="22"/>
            <w:szCs w:val="22"/>
          </w:rPr>
          <w:t>o.edu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z w:val="22"/>
            <w:szCs w:val="22"/>
          </w:rPr>
          <w:t>an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z w:val="22"/>
            <w:szCs w:val="22"/>
          </w:rPr>
          <w:t>opo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012D8C">
          <w:rPr>
            <w:rFonts w:asciiTheme="minorHAnsi" w:hAnsiTheme="minorHAnsi" w:cstheme="minorHAnsi"/>
            <w:sz w:val="22"/>
            <w:szCs w:val="22"/>
          </w:rPr>
          <w:t>o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gy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L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it</w:t>
        </w:r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012D8C">
          <w:rPr>
            <w:rFonts w:asciiTheme="minorHAnsi" w:hAnsiTheme="minorHAnsi" w:cstheme="minorHAnsi"/>
            <w:sz w:val="22"/>
            <w:szCs w:val="22"/>
          </w:rPr>
          <w:t>c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012D8C">
          <w:rPr>
            <w:rFonts w:asciiTheme="minorHAnsi" w:hAnsiTheme="minorHAnsi" w:cstheme="minorHAnsi"/>
            <w:sz w:val="22"/>
            <w:szCs w:val="22"/>
          </w:rPr>
          <w:t>/</w:t>
        </w:r>
      </w:hyperlink>
    </w:p>
    <w:p w14:paraId="665DCBF8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766C5DB" w14:textId="77777777" w:rsidR="002812B6" w:rsidRPr="00012D8C" w:rsidRDefault="00012D8C" w:rsidP="00012D8C">
      <w:pPr>
        <w:ind w:left="12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993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n        </w:t>
      </w:r>
      <w:r w:rsidRPr="00012D8C">
        <w:rPr>
          <w:rFonts w:asciiTheme="minorHAnsi" w:eastAsia="Comic Sans MS" w:hAnsiTheme="minorHAnsi" w:cstheme="minorHAnsi"/>
          <w:spacing w:val="5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he</w:t>
      </w:r>
      <w:r w:rsidRPr="00012D8C">
        <w:rPr>
          <w:rFonts w:asciiTheme="minorHAnsi" w:eastAsia="Comic Sans MS" w:hAnsiTheme="minorHAnsi" w:cstheme="minorHAnsi"/>
          <w:spacing w:val="1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0"/>
          <w:w w:val="96"/>
          <w:sz w:val="22"/>
          <w:szCs w:val="22"/>
        </w:rPr>
        <w:t>'</w:t>
      </w:r>
      <w:r w:rsidRPr="00012D8C">
        <w:rPr>
          <w:rFonts w:asciiTheme="minorHAnsi" w:eastAsia="Comic Sans MS" w:hAnsiTheme="minorHAnsi" w:cstheme="minorHAnsi"/>
          <w:spacing w:val="3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nd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s-</w:t>
      </w:r>
      <w:r w:rsidRPr="00012D8C">
        <w:rPr>
          <w:rFonts w:asciiTheme="minorHAnsi" w:eastAsia="Comic Sans MS" w:hAnsiTheme="minorHAnsi" w:cstheme="minorHAnsi"/>
          <w:spacing w:val="-23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C</w:t>
      </w:r>
      <w:r w:rsidRPr="00012D8C">
        <w:rPr>
          <w:rFonts w:asciiTheme="minorHAnsi" w:eastAsia="Comic Sans MS" w:hAnsiTheme="minorHAnsi" w:cstheme="minorHAnsi"/>
          <w:spacing w:val="9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'</w:t>
      </w:r>
      <w:r w:rsidRPr="00012D8C">
        <w:rPr>
          <w:rFonts w:asciiTheme="minorHAnsi" w:eastAsia="Comic Sans MS" w:hAnsiTheme="minorHAnsi" w:cstheme="minorHAnsi"/>
          <w:spacing w:val="1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</w:p>
    <w:p w14:paraId="7CC13773" w14:textId="77777777" w:rsidR="002812B6" w:rsidRPr="00012D8C" w:rsidRDefault="00012D8C" w:rsidP="00012D8C">
      <w:pPr>
        <w:ind w:left="156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, 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ing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nu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uggle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et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. 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nd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he</w:t>
      </w:r>
    </w:p>
    <w:p w14:paraId="1B792F44" w14:textId="77777777" w:rsidR="002812B6" w:rsidRPr="00012D8C" w:rsidRDefault="00012D8C" w:rsidP="00012D8C">
      <w:pPr>
        <w:spacing w:before="3"/>
        <w:ind w:left="156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>Un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a.</w:t>
      </w:r>
    </w:p>
    <w:p w14:paraId="1316FA2E" w14:textId="77777777" w:rsidR="002812B6" w:rsidRPr="00012D8C" w:rsidRDefault="00012D8C" w:rsidP="00012D8C">
      <w:pPr>
        <w:spacing w:before="3"/>
        <w:ind w:left="1560"/>
        <w:rPr>
          <w:rFonts w:asciiTheme="minorHAnsi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hyperlink r:id="rId14"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tt</w:t>
        </w:r>
        <w:r w:rsidRPr="00012D8C">
          <w:rPr>
            <w:rFonts w:asciiTheme="minorHAnsi" w:hAnsiTheme="minorHAnsi" w:cstheme="minorHAnsi"/>
            <w:sz w:val="22"/>
            <w:szCs w:val="22"/>
          </w:rPr>
          <w:t>p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://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w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012D8C">
          <w:rPr>
            <w:rFonts w:asciiTheme="minorHAnsi" w:hAnsiTheme="minorHAnsi" w:cstheme="minorHAnsi"/>
            <w:sz w:val="22"/>
            <w:szCs w:val="22"/>
          </w:rPr>
          <w:t>n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012D8C">
          <w:rPr>
            <w:rFonts w:asciiTheme="minorHAnsi" w:hAnsiTheme="minorHAnsi" w:cstheme="minorHAnsi"/>
            <w:sz w:val="22"/>
            <w:szCs w:val="22"/>
          </w:rPr>
          <w:t>.bu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ff</w:t>
        </w:r>
        <w:r w:rsidRPr="00012D8C">
          <w:rPr>
            <w:rFonts w:asciiTheme="minorHAnsi" w:hAnsiTheme="minorHAnsi" w:cstheme="minorHAnsi"/>
            <w:sz w:val="22"/>
            <w:szCs w:val="22"/>
          </w:rPr>
          <w:t>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012D8C">
          <w:rPr>
            <w:rFonts w:asciiTheme="minorHAnsi" w:hAnsiTheme="minorHAnsi" w:cstheme="minorHAnsi"/>
            <w:sz w:val="22"/>
            <w:szCs w:val="22"/>
          </w:rPr>
          <w:t>o.edu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z w:val="22"/>
            <w:szCs w:val="22"/>
          </w:rPr>
          <w:t>an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z w:val="22"/>
            <w:szCs w:val="22"/>
          </w:rPr>
          <w:t>opo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012D8C">
          <w:rPr>
            <w:rFonts w:asciiTheme="minorHAnsi" w:hAnsiTheme="minorHAnsi" w:cstheme="minorHAnsi"/>
            <w:sz w:val="22"/>
            <w:szCs w:val="22"/>
          </w:rPr>
          <w:t>o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gy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012D8C">
          <w:rPr>
            <w:rFonts w:asciiTheme="minorHAnsi" w:hAnsiTheme="minorHAnsi" w:cstheme="minorHAnsi"/>
            <w:sz w:val="22"/>
            <w:szCs w:val="22"/>
          </w:rPr>
          <w:t>ndo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012D8C">
          <w:rPr>
            <w:rFonts w:asciiTheme="minorHAnsi" w:hAnsiTheme="minorHAnsi" w:cstheme="minorHAnsi"/>
            <w:sz w:val="22"/>
            <w:szCs w:val="22"/>
          </w:rPr>
          <w:t>/</w:t>
        </w:r>
      </w:hyperlink>
    </w:p>
    <w:p w14:paraId="73886C35" w14:textId="77777777" w:rsidR="002812B6" w:rsidRPr="00012D8C" w:rsidRDefault="002812B6" w:rsidP="00012D8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3AC219E" w14:textId="77777777" w:rsidR="002812B6" w:rsidRPr="00012D8C" w:rsidRDefault="00012D8C" w:rsidP="00012D8C">
      <w:pPr>
        <w:ind w:left="12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r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larly/Pr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nal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ce:</w:t>
      </w:r>
    </w:p>
    <w:p w14:paraId="0D9287B0" w14:textId="77777777" w:rsidR="002812B6" w:rsidRPr="00012D8C" w:rsidRDefault="00012D8C" w:rsidP="00012D8C">
      <w:pPr>
        <w:spacing w:before="93"/>
        <w:ind w:left="12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>2007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        </w:t>
      </w:r>
      <w:r w:rsidRPr="00012D8C">
        <w:rPr>
          <w:rFonts w:asciiTheme="minorHAnsi" w:eastAsia="Comic Sans MS" w:hAnsiTheme="minorHAnsi" w:cstheme="minorHAnsi"/>
          <w:spacing w:val="1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Li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wn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r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6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3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w w:val="96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-23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</w:p>
    <w:p w14:paraId="496C23E2" w14:textId="77777777" w:rsidR="002812B6" w:rsidRPr="00012D8C" w:rsidRDefault="00012D8C" w:rsidP="00012D8C">
      <w:pPr>
        <w:ind w:left="156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‘G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gy’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uss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,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200+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s.</w:t>
      </w:r>
    </w:p>
    <w:p w14:paraId="54A970BD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356E21F" w14:textId="77777777" w:rsidR="002812B6" w:rsidRPr="00012D8C" w:rsidRDefault="00012D8C" w:rsidP="00012D8C">
      <w:pPr>
        <w:ind w:left="12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>2005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20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0   </w:t>
      </w:r>
      <w:r w:rsidRPr="00012D8C">
        <w:rPr>
          <w:rFonts w:asciiTheme="minorHAnsi" w:eastAsia="Comic Sans MS" w:hAnsiTheme="minorHAnsi" w:cstheme="minorHAnsi"/>
          <w:spacing w:val="45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 –</w:t>
      </w:r>
      <w:r w:rsidRPr="00012D8C">
        <w:rPr>
          <w:rFonts w:asciiTheme="minorHAnsi" w:eastAsia="Comic Sans MS" w:hAnsiTheme="minorHAnsi" w:cstheme="minorHAnsi"/>
          <w:b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w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Yo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rk</w:t>
      </w:r>
      <w:r w:rsidRPr="00012D8C">
        <w:rPr>
          <w:rFonts w:asciiTheme="minorHAnsi" w:eastAsia="Comic Sans MS" w:hAnsiTheme="minorHAnsi" w:cstheme="minorHAnsi"/>
          <w:b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e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al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ssn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AA)</w:t>
      </w:r>
    </w:p>
    <w:p w14:paraId="372D8279" w14:textId="77777777" w:rsidR="002812B6" w:rsidRPr="00012D8C" w:rsidRDefault="00012D8C" w:rsidP="00012D8C">
      <w:pPr>
        <w:spacing w:before="3"/>
        <w:ind w:left="156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anage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ass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comm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ns.</w:t>
      </w:r>
    </w:p>
    <w:p w14:paraId="67F3332C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7FF094E" w14:textId="77777777" w:rsidR="002812B6" w:rsidRPr="00012D8C" w:rsidRDefault="00012D8C" w:rsidP="00012D8C">
      <w:pPr>
        <w:ind w:left="120"/>
        <w:rPr>
          <w:rFonts w:asciiTheme="minorHAnsi" w:eastAsia="Comic Sans MS" w:hAnsiTheme="minorHAnsi" w:cstheme="minorHAnsi"/>
          <w:sz w:val="22"/>
          <w:szCs w:val="22"/>
        </w:rPr>
        <w:sectPr w:rsidR="002812B6" w:rsidRPr="00012D8C">
          <w:type w:val="continuous"/>
          <w:pgSz w:w="12240" w:h="15840"/>
          <w:pgMar w:top="1440" w:right="1340" w:bottom="280" w:left="1320" w:header="720" w:footer="720" w:gutter="0"/>
          <w:cols w:space="720"/>
        </w:sect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998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2009   </w:t>
      </w:r>
      <w:r w:rsidRPr="00012D8C">
        <w:rPr>
          <w:rFonts w:asciiTheme="minorHAnsi" w:eastAsia="Comic Sans MS" w:hAnsiTheme="minorHAnsi" w:cstheme="minorHAnsi"/>
          <w:spacing w:val="45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 –</w:t>
      </w:r>
      <w:r w:rsidRPr="00012D8C">
        <w:rPr>
          <w:rFonts w:asciiTheme="minorHAnsi" w:eastAsia="Comic Sans MS" w:hAnsiTheme="minorHAnsi" w:cstheme="minorHAnsi"/>
          <w:b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F.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.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H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ugh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 Chap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r, 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</w:p>
    <w:p w14:paraId="0E14EBE0" w14:textId="77777777" w:rsidR="002812B6" w:rsidRPr="00012D8C" w:rsidRDefault="002812B6" w:rsidP="00012D8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3A9B1A3" w14:textId="77777777" w:rsidR="002812B6" w:rsidRPr="00012D8C" w:rsidRDefault="002812B6" w:rsidP="00012D8C">
      <w:pPr>
        <w:rPr>
          <w:rFonts w:asciiTheme="minorHAnsi" w:hAnsiTheme="minorHAnsi" w:cstheme="minorHAnsi"/>
          <w:sz w:val="22"/>
          <w:szCs w:val="22"/>
        </w:rPr>
      </w:pPr>
    </w:p>
    <w:p w14:paraId="30109C13" w14:textId="77777777" w:rsidR="002812B6" w:rsidRPr="00012D8C" w:rsidRDefault="00012D8C" w:rsidP="00012D8C">
      <w:pPr>
        <w:ind w:left="1840" w:right="-53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e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he ass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’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b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h,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a.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00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mem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s.</w:t>
      </w:r>
    </w:p>
    <w:p w14:paraId="084040EC" w14:textId="77777777" w:rsidR="002812B6" w:rsidRPr="00012D8C" w:rsidRDefault="002812B6" w:rsidP="00012D8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407642B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position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position w:val="-1"/>
          <w:sz w:val="22"/>
          <w:szCs w:val="22"/>
        </w:rPr>
        <w:t>996</w:t>
      </w:r>
      <w:r w:rsidRPr="00012D8C">
        <w:rPr>
          <w:rFonts w:asciiTheme="minorHAnsi" w:eastAsia="Comic Sans MS" w:hAnsiTheme="minorHAnsi" w:cstheme="minorHAnsi"/>
          <w:spacing w:val="1"/>
          <w:position w:val="-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position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position w:val="-1"/>
          <w:sz w:val="22"/>
          <w:szCs w:val="22"/>
        </w:rPr>
        <w:t xml:space="preserve">n        </w:t>
      </w:r>
      <w:r w:rsidRPr="00012D8C">
        <w:rPr>
          <w:rFonts w:asciiTheme="minorHAnsi" w:eastAsia="Comic Sans MS" w:hAnsiTheme="minorHAnsi" w:cstheme="minorHAnsi"/>
          <w:spacing w:val="51"/>
          <w:position w:val="-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-1"/>
          <w:position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-Cr</w:t>
      </w:r>
      <w:r w:rsidRPr="00012D8C">
        <w:rPr>
          <w:rFonts w:asciiTheme="minorHAnsi" w:eastAsia="Comic Sans MS" w:hAnsiTheme="minorHAnsi" w:cstheme="minorHAnsi"/>
          <w:b/>
          <w:spacing w:val="-1"/>
          <w:position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position w:val="-1"/>
          <w:sz w:val="22"/>
          <w:szCs w:val="22"/>
        </w:rPr>
        <w:t>to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 xml:space="preserve">r &amp; </w:t>
      </w:r>
      <w:r w:rsidRPr="00012D8C">
        <w:rPr>
          <w:rFonts w:asciiTheme="minorHAnsi" w:eastAsia="Comic Sans MS" w:hAnsiTheme="minorHAnsi" w:cstheme="minorHAnsi"/>
          <w:b/>
          <w:spacing w:val="1"/>
          <w:position w:val="-1"/>
          <w:sz w:val="22"/>
          <w:szCs w:val="22"/>
        </w:rPr>
        <w:t>Lis</w:t>
      </w:r>
      <w:r w:rsidRPr="00012D8C">
        <w:rPr>
          <w:rFonts w:asciiTheme="minorHAnsi" w:eastAsia="Comic Sans MS" w:hAnsiTheme="minorHAnsi" w:cstheme="minorHAnsi"/>
          <w:b/>
          <w:spacing w:val="-1"/>
          <w:position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b/>
          <w:spacing w:val="-1"/>
          <w:position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wn</w:t>
      </w:r>
      <w:r w:rsidRPr="00012D8C">
        <w:rPr>
          <w:rFonts w:asciiTheme="minorHAnsi" w:eastAsia="Comic Sans MS" w:hAnsiTheme="minorHAnsi" w:cstheme="minorHAnsi"/>
          <w:b/>
          <w:spacing w:val="-1"/>
          <w:position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 xml:space="preserve">r </w:t>
      </w:r>
      <w:r w:rsidRPr="00012D8C">
        <w:rPr>
          <w:rFonts w:asciiTheme="minorHAnsi" w:eastAsia="Comic Sans MS" w:hAnsiTheme="minorHAnsi" w:cstheme="minorHAnsi"/>
          <w:position w:val="-1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66"/>
          <w:position w:val="-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w w:val="95"/>
          <w:position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3"/>
          <w:w w:val="95"/>
          <w:position w:val="-1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w w:val="95"/>
          <w:position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1"/>
          <w:w w:val="95"/>
          <w:position w:val="-1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4"/>
          <w:w w:val="95"/>
          <w:position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-1"/>
          <w:w w:val="95"/>
          <w:position w:val="-1"/>
          <w:sz w:val="22"/>
          <w:szCs w:val="22"/>
        </w:rPr>
        <w:t>OM</w:t>
      </w:r>
      <w:r w:rsidRPr="00012D8C">
        <w:rPr>
          <w:rFonts w:asciiTheme="minorHAnsi" w:eastAsia="Comic Sans MS" w:hAnsiTheme="minorHAnsi" w:cstheme="minorHAnsi"/>
          <w:spacing w:val="2"/>
          <w:w w:val="95"/>
          <w:position w:val="-1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w w:val="95"/>
          <w:position w:val="-1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-13"/>
          <w:w w:val="95"/>
          <w:position w:val="-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position w:val="-1"/>
          <w:sz w:val="22"/>
          <w:szCs w:val="22"/>
        </w:rPr>
        <w:t>L</w:t>
      </w:r>
    </w:p>
    <w:p w14:paraId="4A9A9592" w14:textId="77777777" w:rsidR="002812B6" w:rsidRPr="00012D8C" w:rsidRDefault="00012D8C" w:rsidP="00012D8C">
      <w:pPr>
        <w:spacing w:before="79"/>
        <w:rPr>
          <w:rFonts w:asciiTheme="minorHAnsi" w:eastAsia="Courier New" w:hAnsiTheme="minorHAnsi" w:cstheme="minorHAnsi"/>
          <w:sz w:val="22"/>
          <w:szCs w:val="22"/>
        </w:rPr>
        <w:sectPr w:rsidR="002812B6" w:rsidRPr="00012D8C">
          <w:pgSz w:w="12240" w:h="15840"/>
          <w:pgMar w:top="1460" w:right="1340" w:bottom="280" w:left="1040" w:header="720" w:footer="720" w:gutter="0"/>
          <w:cols w:num="2" w:space="720" w:equalWidth="0">
            <w:col w:w="7965" w:space="607"/>
            <w:col w:w="1288"/>
          </w:cols>
        </w:sectPr>
      </w:pPr>
      <w:r w:rsidRPr="00012D8C">
        <w:rPr>
          <w:rFonts w:asciiTheme="minorHAnsi" w:hAnsiTheme="minorHAnsi" w:cstheme="minorHAnsi"/>
          <w:sz w:val="22"/>
          <w:szCs w:val="22"/>
        </w:rPr>
        <w:br w:type="column"/>
      </w:r>
      <w:r w:rsidRPr="00012D8C">
        <w:rPr>
          <w:rFonts w:asciiTheme="minorHAnsi" w:eastAsia="Courier New" w:hAnsiTheme="minorHAnsi" w:cstheme="minorHAnsi"/>
          <w:b/>
          <w:sz w:val="22"/>
          <w:szCs w:val="22"/>
        </w:rPr>
        <w:t>JARVIS ~</w:t>
      </w:r>
      <w:r w:rsidRPr="00012D8C">
        <w:rPr>
          <w:rFonts w:asciiTheme="minorHAnsi" w:eastAsia="Courier New" w:hAnsiTheme="minorHAnsi" w:cstheme="minorHAnsi"/>
          <w:b/>
          <w:spacing w:val="108"/>
          <w:sz w:val="22"/>
          <w:szCs w:val="22"/>
        </w:rPr>
        <w:t xml:space="preserve"> </w:t>
      </w:r>
      <w:r w:rsidRPr="00012D8C">
        <w:rPr>
          <w:rFonts w:asciiTheme="minorHAnsi" w:eastAsia="Courier New" w:hAnsiTheme="minorHAnsi" w:cstheme="minorHAnsi"/>
          <w:b/>
          <w:sz w:val="22"/>
          <w:szCs w:val="22"/>
        </w:rPr>
        <w:t>4</w:t>
      </w:r>
    </w:p>
    <w:p w14:paraId="2768D49D" w14:textId="77777777" w:rsidR="002812B6" w:rsidRPr="00012D8C" w:rsidRDefault="00012D8C" w:rsidP="00012D8C">
      <w:pPr>
        <w:spacing w:before="18"/>
        <w:ind w:left="184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hAnsiTheme="minorHAnsi" w:cstheme="minorHAnsi"/>
          <w:sz w:val="22"/>
          <w:szCs w:val="22"/>
        </w:rPr>
        <w:pict w14:anchorId="6DEADB63">
          <v:group id="_x0000_s1050" style="position:absolute;left:0;text-align:left;margin-left:26.95pt;margin-top:25.45pt;width:562.6pt;height:744.15pt;z-index:-251658240;mso-position-horizontal-relative:page;mso-position-vertical-relative:page" coordorigin="539,509" coordsize="11252,14883">
            <v:shape id="_x0000_s1057" style="position:absolute;left:600;top:570;width:11040;height:0" coordorigin="600,570" coordsize="11040,0" path="m600,570r11040,e" filled="f" strokeweight="3.1pt">
              <v:path arrowok="t"/>
            </v:shape>
            <v:shape id="_x0000_s1056" style="position:absolute;left:570;top:540;width:0;height:14760" coordorigin="570,540" coordsize="0,14760" path="m570,540r,14760e" filled="f" strokeweight="3.1pt">
              <v:path arrowok="t"/>
            </v:shape>
            <v:shape id="_x0000_s1055" style="position:absolute;left:11670;top:540;width:0;height:14760" coordorigin="11670,540" coordsize="0,14760" path="m11670,540r,14760e" filled="f" strokeweight="3.1pt">
              <v:path arrowok="t"/>
            </v:shape>
            <v:shape id="_x0000_s1054" style="position:absolute;left:600;top:15299;width:11040;height:62" coordorigin="600,15299" coordsize="11040,62" path="m600,15361r11040,l11640,15299r-11040,l600,15361xe" fillcolor="black" stroked="f">
              <v:path arrowok="t"/>
            </v:shape>
            <v:shape id="_x0000_s1053" style="position:absolute;left:600;top:15239;width:11040;height:62" coordorigin="600,15239" coordsize="11040,62" path="m600,15301r11040,l11640,15239r-11040,l600,15301xe" fillcolor="black" stroked="f">
              <v:path arrowok="t"/>
            </v:shape>
            <v:shape id="_x0000_s1052" style="position:absolute;left:11730;top:540;width:0;height:14820" coordorigin="11730,540" coordsize="0,14820" path="m11730,540r,14820e" filled="f" strokeweight="3.1pt">
              <v:path arrowok="t"/>
            </v:shape>
            <v:shape id="_x0000_s1051" style="position:absolute;left:11640;top:15330;width:120;height:0" coordorigin="11640,15330" coordsize="120,0" path="m11640,15330r120,e" filled="f" strokeweight="3.1pt">
              <v:path arrowok="t"/>
            </v:shape>
            <w10:wrap anchorx="page" anchory="page"/>
          </v:group>
        </w:pic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‘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pu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gy’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uss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,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300+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s.</w:t>
      </w:r>
    </w:p>
    <w:p w14:paraId="7BB144F4" w14:textId="77777777" w:rsidR="002812B6" w:rsidRPr="00012D8C" w:rsidRDefault="002812B6" w:rsidP="00012D8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AAF2E23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996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n        </w:t>
      </w:r>
      <w:r w:rsidRPr="00012D8C">
        <w:rPr>
          <w:rFonts w:asciiTheme="minorHAnsi" w:eastAsia="Comic Sans MS" w:hAnsiTheme="minorHAnsi" w:cstheme="minorHAnsi"/>
          <w:spacing w:val="5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r &amp;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Lis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wn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r - 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4"/>
          <w:w w:val="96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4"/>
          <w:w w:val="96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-23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</w:p>
    <w:p w14:paraId="0D89EB54" w14:textId="77777777" w:rsidR="002812B6" w:rsidRPr="00012D8C" w:rsidRDefault="00012D8C" w:rsidP="00012D8C">
      <w:pPr>
        <w:ind w:left="184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‘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L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’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uss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lis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, 300+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s.</w:t>
      </w:r>
    </w:p>
    <w:p w14:paraId="7F15BD98" w14:textId="77777777" w:rsidR="002812B6" w:rsidRPr="00012D8C" w:rsidRDefault="002812B6" w:rsidP="00012D8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0176663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991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n         </w:t>
      </w:r>
      <w:r w:rsidRPr="00012D8C">
        <w:rPr>
          <w:rFonts w:asciiTheme="minorHAnsi" w:eastAsia="Comic Sans MS" w:hAnsiTheme="minorHAnsi" w:cstheme="minorHAnsi"/>
          <w:spacing w:val="2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-C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re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 &amp;</w:t>
      </w:r>
      <w:r w:rsidRPr="00012D8C">
        <w:rPr>
          <w:rFonts w:asciiTheme="minorHAnsi" w:eastAsia="Comic Sans MS" w:hAnsiTheme="minorHAnsi" w:cstheme="minorHAnsi"/>
          <w:b/>
          <w:spacing w:val="-29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Li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wn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r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6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w w:val="95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4"/>
          <w:w w:val="95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3"/>
          <w:w w:val="95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w w:val="95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3"/>
          <w:w w:val="95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w w:val="95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5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-16"/>
          <w:w w:val="95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</w:p>
    <w:p w14:paraId="1CBF8250" w14:textId="77777777" w:rsidR="002812B6" w:rsidRPr="00012D8C" w:rsidRDefault="00012D8C" w:rsidP="00012D8C">
      <w:pPr>
        <w:ind w:left="184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‘G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gy’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uss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,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700+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s.</w:t>
      </w:r>
    </w:p>
    <w:p w14:paraId="79F70031" w14:textId="77777777" w:rsidR="002812B6" w:rsidRPr="00012D8C" w:rsidRDefault="002812B6" w:rsidP="00012D8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3CF4A12" w14:textId="77777777" w:rsidR="002812B6" w:rsidRPr="00012D8C" w:rsidRDefault="00012D8C" w:rsidP="00012D8C">
      <w:pPr>
        <w:ind w:left="112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DE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RT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&amp;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TY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RV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CE</w:t>
      </w:r>
    </w:p>
    <w:p w14:paraId="1259482B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63252DF" w14:textId="77777777" w:rsidR="002812B6" w:rsidRPr="00012D8C" w:rsidRDefault="00012D8C" w:rsidP="00012D8C">
      <w:pPr>
        <w:ind w:left="400" w:right="146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nal 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,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r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20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7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-?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)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,</w:t>
      </w:r>
      <w:r w:rsidRPr="00012D8C">
        <w:rPr>
          <w:rFonts w:asciiTheme="minorHAnsi" w:eastAsia="Comic Sans MS" w:hAnsiTheme="minorHAnsi" w:cstheme="minorHAnsi"/>
          <w:spacing w:val="29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20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16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)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;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ecret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b/>
          <w:spacing w:val="-28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20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7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20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)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;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Exec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e B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ard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Mem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29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20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5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6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)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. Un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sha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,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lla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 in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pus 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, sus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y, p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ssi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nal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/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, and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k 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if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e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alan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.</w:t>
      </w:r>
    </w:p>
    <w:p w14:paraId="53A1DFCB" w14:textId="77777777" w:rsidR="002812B6" w:rsidRPr="00012D8C" w:rsidRDefault="002812B6" w:rsidP="00012D8C">
      <w:pPr>
        <w:rPr>
          <w:rFonts w:asciiTheme="minorHAnsi" w:hAnsiTheme="minorHAnsi" w:cstheme="minorHAnsi"/>
          <w:sz w:val="22"/>
          <w:szCs w:val="22"/>
        </w:rPr>
      </w:pPr>
    </w:p>
    <w:p w14:paraId="04136416" w14:textId="77777777" w:rsidR="002812B6" w:rsidRPr="00012D8C" w:rsidRDefault="00012D8C" w:rsidP="00012D8C">
      <w:pPr>
        <w:ind w:left="399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Chan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r's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vis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omm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ttee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,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Mem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29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20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5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16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)</w:t>
      </w:r>
    </w:p>
    <w:p w14:paraId="76F364B3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26B1685" w14:textId="77777777" w:rsidR="002812B6" w:rsidRPr="00012D8C" w:rsidRDefault="00012D8C" w:rsidP="00012D8C">
      <w:pPr>
        <w:ind w:left="399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d Un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(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UUP)</w:t>
      </w:r>
      <w:r w:rsidRPr="00012D8C">
        <w:rPr>
          <w:rFonts w:asciiTheme="minorHAnsi" w:eastAsia="Comic Sans MS" w:hAnsiTheme="minorHAnsi" w:cstheme="minorHAnsi"/>
          <w:b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De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par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tme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nt 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e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2008-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)</w:t>
      </w:r>
    </w:p>
    <w:p w14:paraId="114BD0F3" w14:textId="77777777" w:rsidR="002812B6" w:rsidRPr="00012D8C" w:rsidRDefault="00012D8C" w:rsidP="00012D8C">
      <w:pPr>
        <w:spacing w:before="3"/>
        <w:ind w:left="399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ffi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 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n, ass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em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ng.</w:t>
      </w:r>
    </w:p>
    <w:p w14:paraId="249BABA8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3151A69" w14:textId="77777777" w:rsidR="002812B6" w:rsidRPr="00012D8C" w:rsidRDefault="00012D8C" w:rsidP="00012D8C">
      <w:pPr>
        <w:ind w:left="399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d Un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ro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(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UUP)</w:t>
      </w:r>
      <w:r w:rsidRPr="00012D8C">
        <w:rPr>
          <w:rFonts w:asciiTheme="minorHAnsi" w:eastAsia="Comic Sans MS" w:hAnsiTheme="minorHAnsi" w:cstheme="minorHAnsi"/>
          <w:b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-29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2007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8)</w:t>
      </w:r>
    </w:p>
    <w:p w14:paraId="5BA2E178" w14:textId="77777777" w:rsidR="002812B6" w:rsidRPr="00012D8C" w:rsidRDefault="00012D8C" w:rsidP="00012D8C">
      <w:pPr>
        <w:spacing w:before="3"/>
        <w:ind w:left="399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Pla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k un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k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pla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nhan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ceme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comm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comm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ttee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.</w:t>
      </w:r>
    </w:p>
    <w:p w14:paraId="12B0A2B3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D5E58F0" w14:textId="77777777" w:rsidR="002812B6" w:rsidRPr="00012D8C" w:rsidRDefault="00012D8C" w:rsidP="00012D8C">
      <w:pPr>
        <w:ind w:left="400" w:right="3389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e T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De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nt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ro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,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Mem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29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2007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0)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,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pus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de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et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k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/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k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.</w:t>
      </w:r>
    </w:p>
    <w:p w14:paraId="4786B399" w14:textId="77777777" w:rsidR="002812B6" w:rsidRPr="00012D8C" w:rsidRDefault="002812B6" w:rsidP="00012D8C">
      <w:pPr>
        <w:rPr>
          <w:rFonts w:asciiTheme="minorHAnsi" w:hAnsiTheme="minorHAnsi" w:cstheme="minorHAnsi"/>
          <w:sz w:val="22"/>
          <w:szCs w:val="22"/>
        </w:rPr>
      </w:pPr>
    </w:p>
    <w:p w14:paraId="15A4C834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al Ta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k</w:t>
      </w:r>
      <w:r w:rsidRPr="00012D8C">
        <w:rPr>
          <w:rFonts w:asciiTheme="minorHAnsi" w:eastAsia="Comic Sans MS" w:hAnsiTheme="minorHAnsi" w:cstheme="minorHAnsi"/>
          <w:b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,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Mem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r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2007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0)</w:t>
      </w:r>
    </w:p>
    <w:p w14:paraId="6DA141A3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E6006BF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ud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nt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T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Li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omm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ttee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,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-29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2004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07)</w:t>
      </w:r>
    </w:p>
    <w:p w14:paraId="24EFA308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84E34FD" w14:textId="77777777" w:rsidR="002812B6" w:rsidRPr="00012D8C" w:rsidRDefault="00012D8C" w:rsidP="00012D8C">
      <w:pPr>
        <w:ind w:left="400" w:right="2338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er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W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Acce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gr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up,</w:t>
      </w:r>
      <w:r w:rsidRPr="00012D8C">
        <w:rPr>
          <w:rFonts w:asciiTheme="minorHAnsi" w:eastAsia="Comic Sans MS" w:hAnsiTheme="minorHAnsi" w:cstheme="minorHAnsi"/>
          <w:b/>
          <w:spacing w:val="-28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-29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200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02)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up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’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Comm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ttee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.</w:t>
      </w:r>
    </w:p>
    <w:p w14:paraId="0B53818A" w14:textId="77777777" w:rsidR="002812B6" w:rsidRPr="00012D8C" w:rsidRDefault="002812B6" w:rsidP="00012D8C">
      <w:pPr>
        <w:rPr>
          <w:rFonts w:asciiTheme="minorHAnsi" w:hAnsiTheme="minorHAnsi" w:cstheme="minorHAnsi"/>
          <w:sz w:val="22"/>
          <w:szCs w:val="22"/>
        </w:rPr>
      </w:pPr>
    </w:p>
    <w:p w14:paraId="1D9D4461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,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ffi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e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Li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29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2000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08)</w:t>
      </w:r>
    </w:p>
    <w:p w14:paraId="35550E63" w14:textId="77777777" w:rsidR="002812B6" w:rsidRPr="00012D8C" w:rsidRDefault="00012D8C" w:rsidP="00012D8C">
      <w:pPr>
        <w:spacing w:before="3"/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e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/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gn.</w:t>
      </w:r>
    </w:p>
    <w:p w14:paraId="1B15BAF1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BB17443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adua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e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ud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nt 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-29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998)</w:t>
      </w:r>
    </w:p>
    <w:p w14:paraId="51C5F778" w14:textId="77777777" w:rsidR="002812B6" w:rsidRPr="00012D8C" w:rsidRDefault="00012D8C" w:rsidP="00012D8C">
      <w:pPr>
        <w:spacing w:before="3"/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/M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anag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eme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T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ng,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ng, &amp;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T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und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.</w:t>
      </w:r>
    </w:p>
    <w:p w14:paraId="32B39B39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F56B160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De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par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tme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al 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om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pu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r/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ant</w:t>
      </w:r>
      <w:r w:rsidRPr="00012D8C">
        <w:rPr>
          <w:rFonts w:asciiTheme="minorHAnsi" w:eastAsia="Comic Sans MS" w:hAnsiTheme="minorHAnsi" w:cstheme="minorHAnsi"/>
          <w:b/>
          <w:spacing w:val="-29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993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07)</w:t>
      </w:r>
    </w:p>
    <w:p w14:paraId="2BDF7749" w14:textId="77777777" w:rsidR="002812B6" w:rsidRPr="00012D8C" w:rsidRDefault="00012D8C" w:rsidP="00012D8C">
      <w:pPr>
        <w:spacing w:before="3"/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upp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De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tme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ff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,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y, and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ud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s.</w:t>
      </w:r>
    </w:p>
    <w:p w14:paraId="36EFE2F8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BE30775" w14:textId="77777777" w:rsidR="002812B6" w:rsidRPr="00012D8C" w:rsidRDefault="00012D8C" w:rsidP="00012D8C">
      <w:pPr>
        <w:ind w:left="400" w:right="1108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De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par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tme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nt 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omm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ttee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(s)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,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G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adua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e 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ud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nt 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-29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986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, 93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94)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De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tme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um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Comm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ttee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.</w:t>
      </w:r>
    </w:p>
    <w:p w14:paraId="3FA1D24B" w14:textId="77777777" w:rsidR="002812B6" w:rsidRPr="00012D8C" w:rsidRDefault="002812B6" w:rsidP="00012D8C">
      <w:pPr>
        <w:rPr>
          <w:rFonts w:asciiTheme="minorHAnsi" w:hAnsiTheme="minorHAnsi" w:cstheme="minorHAnsi"/>
          <w:sz w:val="22"/>
          <w:szCs w:val="22"/>
        </w:rPr>
      </w:pPr>
    </w:p>
    <w:p w14:paraId="3E0D6954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rc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 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omm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ttee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,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G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adua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e 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ud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nt 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-29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988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89)</w:t>
      </w:r>
    </w:p>
    <w:p w14:paraId="238E8C71" w14:textId="77777777" w:rsidR="002812B6" w:rsidRPr="00012D8C" w:rsidRDefault="00012D8C" w:rsidP="00012D8C">
      <w:pPr>
        <w:spacing w:before="2"/>
        <w:ind w:left="400"/>
        <w:rPr>
          <w:rFonts w:asciiTheme="minorHAnsi" w:eastAsia="Comic Sans MS" w:hAnsiTheme="minorHAnsi" w:cstheme="minorHAnsi"/>
          <w:sz w:val="22"/>
          <w:szCs w:val="22"/>
        </w:rPr>
        <w:sectPr w:rsidR="002812B6" w:rsidRPr="00012D8C">
          <w:type w:val="continuous"/>
          <w:pgSz w:w="12240" w:h="15840"/>
          <w:pgMar w:top="1440" w:right="1340" w:bottom="280" w:left="1040" w:header="720" w:footer="720" w:gutter="0"/>
          <w:cols w:space="720"/>
        </w:sect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De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tme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Comm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(fi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nu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s)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.</w:t>
      </w:r>
    </w:p>
    <w:p w14:paraId="2EAE851F" w14:textId="77777777" w:rsidR="002812B6" w:rsidRPr="00012D8C" w:rsidRDefault="002812B6" w:rsidP="00012D8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835C755" w14:textId="77777777" w:rsidR="002812B6" w:rsidRPr="00012D8C" w:rsidRDefault="002812B6" w:rsidP="00012D8C">
      <w:pPr>
        <w:rPr>
          <w:rFonts w:asciiTheme="minorHAnsi" w:hAnsiTheme="minorHAnsi" w:cstheme="minorHAnsi"/>
          <w:sz w:val="22"/>
          <w:szCs w:val="22"/>
        </w:rPr>
      </w:pPr>
    </w:p>
    <w:p w14:paraId="422CF640" w14:textId="77777777" w:rsidR="002812B6" w:rsidRPr="00012D8C" w:rsidRDefault="00012D8C" w:rsidP="00012D8C">
      <w:pPr>
        <w:ind w:left="112" w:right="-53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pacing w:val="1"/>
          <w:position w:val="-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position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1"/>
          <w:position w:val="-1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-1"/>
          <w:position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CT P</w:t>
      </w:r>
      <w:r w:rsidRPr="00012D8C">
        <w:rPr>
          <w:rFonts w:asciiTheme="minorHAnsi" w:eastAsia="Comic Sans MS" w:hAnsiTheme="minorHAnsi" w:cstheme="minorHAnsi"/>
          <w:b/>
          <w:spacing w:val="1"/>
          <w:position w:val="-1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pacing w:val="1"/>
          <w:position w:val="-1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-1"/>
          <w:position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-1"/>
          <w:position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-1"/>
          <w:position w:val="-1"/>
          <w:sz w:val="22"/>
          <w:szCs w:val="22"/>
        </w:rPr>
        <w:t>IO</w:t>
      </w:r>
      <w:r w:rsidRPr="00012D8C">
        <w:rPr>
          <w:rFonts w:asciiTheme="minorHAnsi" w:eastAsia="Comic Sans MS" w:hAnsiTheme="minorHAnsi" w:cstheme="minorHAnsi"/>
          <w:b/>
          <w:position w:val="-1"/>
          <w:sz w:val="22"/>
          <w:szCs w:val="22"/>
        </w:rPr>
        <w:t>NS</w:t>
      </w:r>
    </w:p>
    <w:p w14:paraId="51EFBE28" w14:textId="77777777" w:rsidR="002812B6" w:rsidRPr="00012D8C" w:rsidRDefault="00012D8C" w:rsidP="00012D8C">
      <w:pPr>
        <w:spacing w:before="79"/>
        <w:rPr>
          <w:rFonts w:asciiTheme="minorHAnsi" w:eastAsia="Courier New" w:hAnsiTheme="minorHAnsi" w:cstheme="minorHAnsi"/>
          <w:sz w:val="22"/>
          <w:szCs w:val="22"/>
        </w:rPr>
        <w:sectPr w:rsidR="002812B6" w:rsidRPr="00012D8C">
          <w:pgSz w:w="12240" w:h="15840"/>
          <w:pgMar w:top="1460" w:right="1340" w:bottom="280" w:left="1040" w:header="720" w:footer="720" w:gutter="0"/>
          <w:cols w:num="2" w:space="720" w:equalWidth="0">
            <w:col w:w="2790" w:space="5782"/>
            <w:col w:w="1288"/>
          </w:cols>
        </w:sectPr>
      </w:pPr>
      <w:r w:rsidRPr="00012D8C">
        <w:rPr>
          <w:rFonts w:asciiTheme="minorHAnsi" w:hAnsiTheme="minorHAnsi" w:cstheme="minorHAnsi"/>
          <w:sz w:val="22"/>
          <w:szCs w:val="22"/>
        </w:rPr>
        <w:br w:type="column"/>
      </w:r>
      <w:r w:rsidRPr="00012D8C">
        <w:rPr>
          <w:rFonts w:asciiTheme="minorHAnsi" w:eastAsia="Courier New" w:hAnsiTheme="minorHAnsi" w:cstheme="minorHAnsi"/>
          <w:b/>
          <w:sz w:val="22"/>
          <w:szCs w:val="22"/>
        </w:rPr>
        <w:t>JARVIS ~</w:t>
      </w:r>
      <w:r w:rsidRPr="00012D8C">
        <w:rPr>
          <w:rFonts w:asciiTheme="minorHAnsi" w:eastAsia="Courier New" w:hAnsiTheme="minorHAnsi" w:cstheme="minorHAnsi"/>
          <w:b/>
          <w:spacing w:val="108"/>
          <w:sz w:val="22"/>
          <w:szCs w:val="22"/>
        </w:rPr>
        <w:t xml:space="preserve"> </w:t>
      </w:r>
      <w:r w:rsidRPr="00012D8C">
        <w:rPr>
          <w:rFonts w:asciiTheme="minorHAnsi" w:eastAsia="Courier New" w:hAnsiTheme="minorHAnsi" w:cstheme="minorHAnsi"/>
          <w:b/>
          <w:sz w:val="22"/>
          <w:szCs w:val="22"/>
        </w:rPr>
        <w:t>5</w:t>
      </w:r>
    </w:p>
    <w:p w14:paraId="755ED441" w14:textId="77777777" w:rsidR="002812B6" w:rsidRPr="00012D8C" w:rsidRDefault="00012D8C" w:rsidP="00012D8C">
      <w:pPr>
        <w:spacing w:before="9"/>
        <w:rPr>
          <w:rFonts w:asciiTheme="minorHAnsi" w:hAnsiTheme="minorHAnsi" w:cstheme="minorHAnsi"/>
          <w:sz w:val="22"/>
          <w:szCs w:val="22"/>
        </w:rPr>
      </w:pPr>
      <w:r w:rsidRPr="00012D8C">
        <w:rPr>
          <w:rFonts w:asciiTheme="minorHAnsi" w:hAnsiTheme="minorHAnsi" w:cstheme="minorHAnsi"/>
          <w:sz w:val="22"/>
          <w:szCs w:val="22"/>
        </w:rPr>
        <w:pict w14:anchorId="65EF659D">
          <v:group id="_x0000_s1042" style="position:absolute;margin-left:26.95pt;margin-top:25.45pt;width:562.6pt;height:744.15pt;z-index:-251657216;mso-position-horizontal-relative:page;mso-position-vertical-relative:page" coordorigin="539,509" coordsize="11252,14883">
            <v:shape id="_x0000_s1049" style="position:absolute;left:600;top:570;width:11040;height:0" coordorigin="600,570" coordsize="11040,0" path="m600,570r11040,e" filled="f" strokeweight="3.1pt">
              <v:path arrowok="t"/>
            </v:shape>
            <v:shape id="_x0000_s1048" style="position:absolute;left:570;top:540;width:0;height:14760" coordorigin="570,540" coordsize="0,14760" path="m570,540r,14760e" filled="f" strokeweight="3.1pt">
              <v:path arrowok="t"/>
            </v:shape>
            <v:shape id="_x0000_s1047" style="position:absolute;left:11670;top:540;width:0;height:14760" coordorigin="11670,540" coordsize="0,14760" path="m11670,540r,14760e" filled="f" strokeweight="3.1pt">
              <v:path arrowok="t"/>
            </v:shape>
            <v:shape id="_x0000_s1046" style="position:absolute;left:600;top:15299;width:11040;height:62" coordorigin="600,15299" coordsize="11040,62" path="m600,15361r11040,l11640,15299r-11040,l600,15361xe" fillcolor="black" stroked="f">
              <v:path arrowok="t"/>
            </v:shape>
            <v:shape id="_x0000_s1045" style="position:absolute;left:600;top:15239;width:11040;height:62" coordorigin="600,15239" coordsize="11040,62" path="m600,15301r11040,l11640,15239r-11040,l600,15301xe" fillcolor="black" stroked="f">
              <v:path arrowok="t"/>
            </v:shape>
            <v:shape id="_x0000_s1044" style="position:absolute;left:11730;top:540;width:0;height:14820" coordorigin="11730,540" coordsize="0,14820" path="m11730,540r,14820e" filled="f" strokeweight="3.1pt">
              <v:path arrowok="t"/>
            </v:shape>
            <v:shape id="_x0000_s1043" style="position:absolute;left:11640;top:15330;width:120;height:0" coordorigin="11640,15330" coordsize="120,0" path="m11640,15330r120,e" filled="f" strokeweight="3.1pt">
              <v:path arrowok="t"/>
            </v:shape>
            <w10:wrap anchorx="page" anchory="page"/>
          </v:group>
        </w:pict>
      </w:r>
    </w:p>
    <w:p w14:paraId="5201A5A4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.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.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)  </w:t>
      </w:r>
      <w:r w:rsidRPr="00012D8C">
        <w:rPr>
          <w:rFonts w:asciiTheme="minorHAnsi" w:eastAsia="Comic Sans MS" w:hAnsiTheme="minorHAnsi" w:cstheme="minorHAnsi"/>
          <w:spacing w:val="10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he Na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Li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ecomme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nda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r an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al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Li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</w:t>
      </w:r>
    </w:p>
    <w:p w14:paraId="243C714D" w14:textId="77777777" w:rsidR="002812B6" w:rsidRPr="00012D8C" w:rsidRDefault="00012D8C" w:rsidP="00012D8C">
      <w:pPr>
        <w:spacing w:before="3"/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ome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re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.</w:t>
      </w:r>
      <w:r w:rsidRPr="00012D8C">
        <w:rPr>
          <w:rFonts w:asciiTheme="minorHAnsi" w:eastAsia="Comic Sans MS" w:hAnsiTheme="minorHAnsi" w:cstheme="minorHAnsi"/>
          <w:b/>
          <w:spacing w:val="-28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Und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n.</w:t>
      </w:r>
    </w:p>
    <w:p w14:paraId="3DD35FF4" w14:textId="77777777" w:rsidR="002812B6" w:rsidRPr="00012D8C" w:rsidRDefault="002812B6" w:rsidP="00012D8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114EA54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>20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3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De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ol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lo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Pu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sh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nd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gy</w:t>
      </w:r>
    </w:p>
    <w:p w14:paraId="4A6E9EC9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position w:val="1"/>
          <w:sz w:val="22"/>
          <w:szCs w:val="22"/>
        </w:rPr>
        <w:t>Ne</w:t>
      </w:r>
      <w:r w:rsidRPr="00012D8C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position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24"/>
          <w:position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position w:val="1"/>
          <w:sz w:val="22"/>
          <w:szCs w:val="22"/>
        </w:rPr>
        <w:t>53</w:t>
      </w:r>
      <w:r w:rsidRPr="00012D8C">
        <w:rPr>
          <w:rFonts w:asciiTheme="minorHAnsi" w:eastAsia="Comic Sans MS" w:hAnsiTheme="minorHAnsi" w:cstheme="minorHAnsi"/>
          <w:spacing w:val="1"/>
          <w:position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position w:val="1"/>
          <w:sz w:val="22"/>
          <w:szCs w:val="22"/>
        </w:rPr>
        <w:t>5)</w:t>
      </w:r>
      <w:r w:rsidRPr="00012D8C">
        <w:rPr>
          <w:rFonts w:asciiTheme="minorHAnsi" w:eastAsia="Comic Sans MS" w:hAnsiTheme="minorHAnsi" w:cstheme="minorHAnsi"/>
          <w:spacing w:val="-24"/>
          <w:position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position w:val="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position w:val="1"/>
          <w:sz w:val="22"/>
          <w:szCs w:val="22"/>
        </w:rPr>
        <w:t>ay</w:t>
      </w:r>
      <w:r w:rsidRPr="00012D8C">
        <w:rPr>
          <w:rFonts w:asciiTheme="minorHAnsi" w:eastAsia="Comic Sans MS" w:hAnsiTheme="minorHAnsi" w:cstheme="minorHAnsi"/>
          <w:spacing w:val="-19"/>
          <w:position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position w:val="1"/>
          <w:sz w:val="22"/>
          <w:szCs w:val="22"/>
        </w:rPr>
        <w:t>20</w:t>
      </w:r>
      <w:r w:rsidRPr="00012D8C">
        <w:rPr>
          <w:rFonts w:asciiTheme="minorHAnsi" w:eastAsia="Comic Sans MS" w:hAnsiTheme="minorHAnsi" w:cstheme="minorHAnsi"/>
          <w:spacing w:val="-1"/>
          <w:position w:val="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position w:val="1"/>
          <w:sz w:val="22"/>
          <w:szCs w:val="22"/>
        </w:rPr>
        <w:t>3.</w:t>
      </w:r>
      <w:r w:rsidRPr="00012D8C">
        <w:rPr>
          <w:rFonts w:asciiTheme="minorHAnsi" w:eastAsia="Comic Sans MS" w:hAnsiTheme="minorHAnsi" w:cstheme="minorHAnsi"/>
          <w:spacing w:val="-27"/>
          <w:position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position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pacing w:val="2"/>
          <w:position w:val="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position w:val="1"/>
          <w:sz w:val="22"/>
          <w:szCs w:val="22"/>
        </w:rPr>
        <w:t>me</w:t>
      </w:r>
      <w:r w:rsidRPr="00012D8C">
        <w:rPr>
          <w:rFonts w:asciiTheme="minorHAnsi" w:eastAsia="Comic Sans MS" w:hAnsiTheme="minorHAnsi" w:cstheme="minorHAnsi"/>
          <w:spacing w:val="2"/>
          <w:position w:val="1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position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position w:val="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position w:val="1"/>
          <w:sz w:val="22"/>
          <w:szCs w:val="22"/>
        </w:rPr>
        <w:t>an</w:t>
      </w:r>
      <w:r w:rsidRPr="00012D8C">
        <w:rPr>
          <w:rFonts w:asciiTheme="minorHAnsi" w:eastAsia="Comic Sans MS" w:hAnsiTheme="minorHAnsi" w:cstheme="minorHAnsi"/>
          <w:spacing w:val="1"/>
          <w:position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position w:val="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position w:val="1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position w:val="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position w:val="1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position w:val="1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position w:val="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position w:val="1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position w:val="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position w:val="1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position w:val="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position w:val="1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1"/>
          <w:position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position w:val="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position w:val="1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position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position w:val="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position w:val="1"/>
          <w:sz w:val="22"/>
          <w:szCs w:val="22"/>
        </w:rPr>
        <w:t>ss</w:t>
      </w:r>
      <w:r w:rsidRPr="00012D8C">
        <w:rPr>
          <w:rFonts w:asciiTheme="minorHAnsi" w:eastAsia="Comic Sans MS" w:hAnsiTheme="minorHAnsi" w:cstheme="minorHAnsi"/>
          <w:position w:val="1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position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position w:val="1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position w:val="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1"/>
          <w:position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position w:val="1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position w:val="1"/>
          <w:sz w:val="22"/>
          <w:szCs w:val="22"/>
        </w:rPr>
        <w:t>ette</w:t>
      </w:r>
      <w:r w:rsidRPr="00012D8C">
        <w:rPr>
          <w:rFonts w:asciiTheme="minorHAnsi" w:eastAsia="Comic Sans MS" w:hAnsiTheme="minorHAnsi" w:cstheme="minorHAnsi"/>
          <w:position w:val="1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position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position w:val="1"/>
          <w:sz w:val="22"/>
          <w:szCs w:val="22"/>
        </w:rPr>
        <w:t>–</w:t>
      </w:r>
      <w:r w:rsidRPr="00012D8C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position w:val="1"/>
          <w:sz w:val="22"/>
          <w:szCs w:val="22"/>
        </w:rPr>
        <w:t>comm</w:t>
      </w:r>
      <w:r w:rsidRPr="00012D8C">
        <w:rPr>
          <w:rFonts w:asciiTheme="minorHAnsi" w:eastAsia="Comic Sans MS" w:hAnsiTheme="minorHAnsi" w:cstheme="minorHAnsi"/>
          <w:spacing w:val="1"/>
          <w:position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position w:val="1"/>
          <w:sz w:val="22"/>
          <w:szCs w:val="22"/>
        </w:rPr>
        <w:t>tte</w:t>
      </w:r>
      <w:r w:rsidRPr="00012D8C">
        <w:rPr>
          <w:rFonts w:asciiTheme="minorHAnsi" w:eastAsia="Comic Sans MS" w:hAnsiTheme="minorHAnsi" w:cstheme="minorHAnsi"/>
          <w:position w:val="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position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position w:val="1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position w:val="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position w:val="1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position w:val="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position w:val="1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position w:val="1"/>
          <w:sz w:val="22"/>
          <w:szCs w:val="22"/>
        </w:rPr>
        <w:t>t)</w:t>
      </w:r>
    </w:p>
    <w:p w14:paraId="10CE720B" w14:textId="77777777" w:rsidR="002812B6" w:rsidRPr="00012D8C" w:rsidRDefault="002812B6" w:rsidP="00012D8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AF9CE7C" w14:textId="77777777" w:rsidR="002812B6" w:rsidRPr="00012D8C" w:rsidRDefault="00012D8C" w:rsidP="00012D8C">
      <w:pPr>
        <w:ind w:left="400" w:right="786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>20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1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ne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pp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and Chall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7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-1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-18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Pu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is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d:</w:t>
      </w:r>
      <w:r w:rsidRPr="00012D8C">
        <w:rPr>
          <w:rFonts w:asciiTheme="minorHAnsi" w:eastAsia="Comic Sans MS" w:hAnsiTheme="minorHAnsi" w:cstheme="minorHAnsi"/>
          <w:spacing w:val="3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7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de</w:t>
      </w:r>
      <w:r w:rsidRPr="00012D8C">
        <w:rPr>
          <w:rFonts w:asciiTheme="minorHAnsi" w:eastAsia="Comic Sans MS" w:hAnsiTheme="minorHAnsi" w:cstheme="minorHAnsi"/>
          <w:spacing w:val="-2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 xml:space="preserve">or 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gy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ud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012D8C">
        <w:rPr>
          <w:rFonts w:asciiTheme="minorHAnsi" w:eastAsia="Comic Sans MS" w:hAnsiTheme="minorHAnsi" w:cstheme="minorHAnsi"/>
          <w:spacing w:val="-1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ung</w:t>
      </w:r>
      <w:r w:rsidRPr="00012D8C">
        <w:rPr>
          <w:rFonts w:asciiTheme="minorHAnsi" w:eastAsia="Comic Sans MS" w:hAnsiTheme="minorHAnsi" w:cstheme="minorHAnsi"/>
          <w:spacing w:val="-2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ssi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nals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,</w:t>
      </w:r>
      <w:r w:rsidRPr="00012D8C">
        <w:rPr>
          <w:rFonts w:asciiTheme="minorHAnsi" w:eastAsia="Comic Sans MS" w:hAnsiTheme="minorHAnsi" w:cstheme="minorHAnsi"/>
          <w:spacing w:val="5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Jas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na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d.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anha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,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s.</w:t>
      </w:r>
    </w:p>
    <w:p w14:paraId="3C73579E" w14:textId="77777777" w:rsidR="002812B6" w:rsidRPr="00012D8C" w:rsidRDefault="002812B6" w:rsidP="00012D8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FF529CE" w14:textId="77777777" w:rsidR="002812B6" w:rsidRPr="00012D8C" w:rsidRDefault="00012D8C" w:rsidP="00012D8C">
      <w:pPr>
        <w:ind w:left="400" w:right="8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>20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0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De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ls, Be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, &amp;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d.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w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o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Mem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l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ut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ur Pu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ns: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ur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gy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Ne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2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5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9)</w:t>
      </w:r>
      <w:r w:rsidRPr="00012D8C">
        <w:rPr>
          <w:rFonts w:asciiTheme="minorHAnsi" w:eastAsia="Comic Sans MS" w:hAnsiTheme="minorHAnsi" w:cstheme="minorHAnsi"/>
          <w:spacing w:val="-2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w w:val="95"/>
          <w:sz w:val="22"/>
          <w:szCs w:val="22"/>
        </w:rPr>
        <w:t>Decem</w:t>
      </w:r>
      <w:r w:rsidRPr="00012D8C">
        <w:rPr>
          <w:rFonts w:asciiTheme="minorHAnsi" w:eastAsia="Comic Sans MS" w:hAnsiTheme="minorHAnsi" w:cstheme="minorHAnsi"/>
          <w:spacing w:val="1"/>
          <w:w w:val="95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-1"/>
          <w:w w:val="95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w w:val="95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4"/>
          <w:w w:val="95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20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0.</w:t>
      </w:r>
      <w:r w:rsidRPr="00012D8C">
        <w:rPr>
          <w:rFonts w:asciiTheme="minorHAnsi" w:eastAsia="Comic Sans MS" w:hAnsiTheme="minorHAnsi" w:cstheme="minorHAnsi"/>
          <w:spacing w:val="-2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an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ette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–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comm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t)</w:t>
      </w:r>
    </w:p>
    <w:p w14:paraId="6B51A2C5" w14:textId="77777777" w:rsidR="002812B6" w:rsidRPr="00012D8C" w:rsidRDefault="002812B6" w:rsidP="00012D8C">
      <w:pPr>
        <w:rPr>
          <w:rFonts w:asciiTheme="minorHAnsi" w:hAnsiTheme="minorHAnsi" w:cstheme="minorHAnsi"/>
          <w:sz w:val="22"/>
          <w:szCs w:val="22"/>
        </w:rPr>
      </w:pPr>
    </w:p>
    <w:p w14:paraId="35DE3EBA" w14:textId="77777777" w:rsidR="002812B6" w:rsidRPr="00012D8C" w:rsidRDefault="00012D8C" w:rsidP="00012D8C">
      <w:pPr>
        <w:ind w:left="400" w:right="235"/>
        <w:rPr>
          <w:rFonts w:asciiTheme="minorHAnsi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>2006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.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. Sa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Y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ung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d.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if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t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b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ru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al 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 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 analy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(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)</w:t>
      </w:r>
      <w:r w:rsidRPr="00012D8C">
        <w:rPr>
          <w:rFonts w:asciiTheme="minorHAnsi" w:eastAsia="Comic Sans MS" w:hAnsiTheme="minorHAnsi" w:cstheme="minorHAnsi"/>
          <w:b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he Kar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o 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h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oc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et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 xml:space="preserve">of 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an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is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Ar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ha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is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2006</w:t>
      </w:r>
      <w:r w:rsidRPr="00012D8C">
        <w:rPr>
          <w:rFonts w:asciiTheme="minorHAnsi" w:eastAsia="Comic Sans MS" w:hAnsiTheme="minorHAnsi" w:cstheme="minorHAnsi"/>
          <w:spacing w:val="-2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Co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 xml:space="preserve">,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23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26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June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2006</w:t>
      </w:r>
      <w:r w:rsidRPr="00012D8C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ect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hAnsiTheme="minorHAnsi" w:cstheme="minorHAnsi"/>
          <w:i/>
          <w:sz w:val="22"/>
          <w:szCs w:val="22"/>
        </w:rPr>
        <w:t xml:space="preserve">: </w:t>
      </w:r>
      <w:hyperlink r:id="rId15"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tt</w:t>
        </w:r>
        <w:r w:rsidRPr="00012D8C">
          <w:rPr>
            <w:rFonts w:asciiTheme="minorHAnsi" w:hAnsiTheme="minorHAnsi" w:cstheme="minorHAnsi"/>
            <w:sz w:val="22"/>
            <w:szCs w:val="22"/>
          </w:rPr>
          <w:t>p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://</w:t>
        </w:r>
        <w:r w:rsidRPr="00012D8C">
          <w:rPr>
            <w:rFonts w:asciiTheme="minorHAnsi" w:hAnsiTheme="minorHAnsi" w:cstheme="minorHAnsi"/>
            <w:sz w:val="22"/>
            <w:szCs w:val="22"/>
          </w:rPr>
          <w:t>cohe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si</w:t>
        </w:r>
        <w:r w:rsidRPr="00012D8C">
          <w:rPr>
            <w:rFonts w:asciiTheme="minorHAnsi" w:hAnsiTheme="minorHAnsi" w:cstheme="minorHAnsi"/>
            <w:sz w:val="22"/>
            <w:szCs w:val="22"/>
          </w:rPr>
          <w:t>on.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ri</w:t>
        </w:r>
        <w:r w:rsidRPr="00012D8C">
          <w:rPr>
            <w:rFonts w:asciiTheme="minorHAnsi" w:hAnsiTheme="minorHAnsi" w:cstheme="minorHAnsi"/>
            <w:sz w:val="22"/>
            <w:szCs w:val="22"/>
          </w:rPr>
          <w:t>ce.edu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012D8C">
          <w:rPr>
            <w:rFonts w:asciiTheme="minorHAnsi" w:hAnsiTheme="minorHAnsi" w:cstheme="minorHAnsi"/>
            <w:sz w:val="22"/>
            <w:szCs w:val="22"/>
          </w:rPr>
          <w:t>en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z w:val="22"/>
            <w:szCs w:val="22"/>
          </w:rPr>
          <w:t>e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rs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012D8C">
          <w:rPr>
            <w:rFonts w:asciiTheme="minorHAnsi" w:hAnsiTheme="minorHAnsi" w:cstheme="minorHAnsi"/>
            <w:sz w:val="22"/>
            <w:szCs w:val="22"/>
          </w:rPr>
          <w:t>nd</w:t>
        </w:r>
        <w:r w:rsidRPr="00012D8C">
          <w:rPr>
            <w:rFonts w:asciiTheme="minorHAnsi" w:hAnsiTheme="minorHAnsi" w:cstheme="minorHAnsi"/>
            <w:spacing w:val="-4"/>
            <w:sz w:val="22"/>
            <w:szCs w:val="22"/>
          </w:rPr>
          <w:t>I</w:t>
        </w:r>
        <w:r w:rsidRPr="00012D8C">
          <w:rPr>
            <w:rFonts w:asciiTheme="minorHAnsi" w:hAnsiTheme="minorHAnsi" w:cstheme="minorHAnsi"/>
            <w:sz w:val="22"/>
            <w:szCs w:val="22"/>
          </w:rPr>
          <w:t>n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st/</w:t>
        </w:r>
        <w:r w:rsidRPr="00012D8C">
          <w:rPr>
            <w:rFonts w:asciiTheme="minorHAnsi" w:hAnsiTheme="minorHAnsi" w:cstheme="minorHAnsi"/>
            <w:sz w:val="22"/>
            <w:szCs w:val="22"/>
          </w:rPr>
          <w:t>S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012D8C">
          <w:rPr>
            <w:rFonts w:asciiTheme="minorHAnsi" w:hAnsiTheme="minorHAnsi" w:cstheme="minorHAnsi"/>
            <w:sz w:val="22"/>
            <w:szCs w:val="22"/>
          </w:rPr>
          <w:t>F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z w:val="22"/>
            <w:szCs w:val="22"/>
          </w:rPr>
          <w:t>e</w:t>
        </w:r>
        <w:r w:rsidRPr="00012D8C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012D8C">
          <w:rPr>
            <w:rFonts w:asciiTheme="minorHAnsi" w:hAnsiTheme="minorHAnsi" w:cstheme="minorHAnsi"/>
            <w:sz w:val="22"/>
            <w:szCs w:val="22"/>
          </w:rPr>
          <w:t>p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li</w:t>
        </w:r>
        <w:r w:rsidRPr="00012D8C">
          <w:rPr>
            <w:rFonts w:asciiTheme="minorHAnsi" w:hAnsiTheme="minorHAnsi" w:cstheme="minorHAnsi"/>
            <w:sz w:val="22"/>
            <w:szCs w:val="22"/>
          </w:rPr>
          <w:t>b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z w:val="22"/>
            <w:szCs w:val="22"/>
          </w:rPr>
          <w:t>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y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z w:val="22"/>
            <w:szCs w:val="22"/>
          </w:rPr>
          <w:t>Sa</w:t>
        </w:r>
        <w:r w:rsidRPr="00012D8C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012D8C">
          <w:rPr>
            <w:rFonts w:asciiTheme="minorHAnsi" w:hAnsiTheme="minorHAnsi" w:cstheme="minorHAnsi"/>
            <w:sz w:val="22"/>
            <w:szCs w:val="22"/>
          </w:rPr>
          <w:t>p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012D8C">
          <w:rPr>
            <w:rFonts w:asciiTheme="minorHAnsi" w:hAnsiTheme="minorHAnsi" w:cstheme="minorHAnsi"/>
            <w:sz w:val="22"/>
            <w:szCs w:val="22"/>
          </w:rPr>
          <w:t>one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z w:val="22"/>
            <w:szCs w:val="22"/>
          </w:rPr>
          <w:t>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012D8C">
          <w:rPr>
            <w:rFonts w:asciiTheme="minorHAnsi" w:hAnsiTheme="minorHAnsi" w:cstheme="minorHAnsi"/>
            <w:sz w:val="22"/>
            <w:szCs w:val="22"/>
          </w:rPr>
          <w:t>,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z w:val="22"/>
            <w:szCs w:val="22"/>
          </w:rPr>
          <w:t>.Sa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f</w:t>
        </w:r>
        <w:r w:rsidRPr="00012D8C">
          <w:rPr>
            <w:rFonts w:asciiTheme="minorHAnsi" w:hAnsiTheme="minorHAnsi" w:cstheme="minorHAnsi"/>
            <w:sz w:val="22"/>
            <w:szCs w:val="22"/>
          </w:rPr>
          <w:t>a2006.pdf</w:t>
        </w:r>
      </w:hyperlink>
    </w:p>
    <w:p w14:paraId="2A19336C" w14:textId="77777777" w:rsidR="002812B6" w:rsidRPr="00012D8C" w:rsidRDefault="002812B6" w:rsidP="00012D8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3D68583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>2005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.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Ex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pand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Lib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rary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ru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o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he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al</w:t>
      </w:r>
      <w:r w:rsidRPr="00012D8C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ad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em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c</w:t>
      </w:r>
    </w:p>
    <w:p w14:paraId="77CCACCE" w14:textId="77777777" w:rsidR="002812B6" w:rsidRPr="00012D8C" w:rsidRDefault="00012D8C" w:rsidP="00012D8C">
      <w:pPr>
        <w:ind w:left="400"/>
        <w:rPr>
          <w:rFonts w:asciiTheme="minorHAnsi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w w:val="95"/>
          <w:position w:val="1"/>
          <w:sz w:val="22"/>
          <w:szCs w:val="22"/>
        </w:rPr>
        <w:t>Exc</w:t>
      </w:r>
      <w:r w:rsidRPr="00012D8C">
        <w:rPr>
          <w:rFonts w:asciiTheme="minorHAnsi" w:eastAsia="Comic Sans MS" w:hAnsiTheme="minorHAnsi" w:cstheme="minorHAnsi"/>
          <w:w w:val="95"/>
          <w:position w:val="1"/>
          <w:sz w:val="22"/>
          <w:szCs w:val="22"/>
        </w:rPr>
        <w:t>hange</w:t>
      </w:r>
      <w:r w:rsidRPr="00012D8C">
        <w:rPr>
          <w:rFonts w:asciiTheme="minorHAnsi" w:eastAsia="Comic Sans MS" w:hAnsiTheme="minorHAnsi" w:cstheme="minorHAnsi"/>
          <w:spacing w:val="11"/>
          <w:w w:val="95"/>
          <w:position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w w:val="95"/>
          <w:position w:val="1"/>
          <w:sz w:val="22"/>
          <w:szCs w:val="22"/>
        </w:rPr>
        <w:t>Q</w:t>
      </w:r>
      <w:r w:rsidRPr="00012D8C">
        <w:rPr>
          <w:rFonts w:asciiTheme="minorHAnsi" w:eastAsia="Comic Sans MS" w:hAnsiTheme="minorHAnsi" w:cstheme="minorHAnsi"/>
          <w:w w:val="95"/>
          <w:position w:val="1"/>
          <w:sz w:val="22"/>
          <w:szCs w:val="22"/>
        </w:rPr>
        <w:t>ua</w:t>
      </w:r>
      <w:r w:rsidRPr="00012D8C">
        <w:rPr>
          <w:rFonts w:asciiTheme="minorHAnsi" w:eastAsia="Comic Sans MS" w:hAnsiTheme="minorHAnsi" w:cstheme="minorHAnsi"/>
          <w:spacing w:val="2"/>
          <w:w w:val="95"/>
          <w:position w:val="1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w w:val="95"/>
          <w:position w:val="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2"/>
          <w:w w:val="95"/>
          <w:position w:val="1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w w:val="95"/>
          <w:position w:val="1"/>
          <w:sz w:val="22"/>
          <w:szCs w:val="22"/>
        </w:rPr>
        <w:t>ly</w:t>
      </w:r>
      <w:r w:rsidRPr="00012D8C">
        <w:rPr>
          <w:rFonts w:asciiTheme="minorHAnsi" w:eastAsia="Comic Sans MS" w:hAnsiTheme="minorHAnsi" w:cstheme="minorHAnsi"/>
          <w:spacing w:val="13"/>
          <w:w w:val="95"/>
          <w:position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position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position w:val="1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-1"/>
          <w:position w:val="1"/>
          <w:sz w:val="22"/>
          <w:szCs w:val="22"/>
        </w:rPr>
        <w:t>mme</w:t>
      </w:r>
      <w:r w:rsidRPr="00012D8C">
        <w:rPr>
          <w:rFonts w:asciiTheme="minorHAnsi" w:eastAsia="Comic Sans MS" w:hAnsiTheme="minorHAnsi" w:cstheme="minorHAnsi"/>
          <w:position w:val="1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4"/>
          <w:position w:val="1"/>
          <w:sz w:val="22"/>
          <w:szCs w:val="22"/>
        </w:rPr>
        <w:t xml:space="preserve"> </w:t>
      </w:r>
      <w:r w:rsidRPr="00012D8C">
        <w:rPr>
          <w:rFonts w:asciiTheme="minorHAnsi" w:hAnsiTheme="minorHAnsi" w:cstheme="minorHAnsi"/>
          <w:position w:val="1"/>
          <w:sz w:val="22"/>
          <w:szCs w:val="22"/>
        </w:rPr>
        <w:t>9</w:t>
      </w:r>
      <w:r w:rsidRPr="00012D8C">
        <w:rPr>
          <w:rFonts w:asciiTheme="minorHAnsi" w:hAnsiTheme="minorHAnsi" w:cstheme="minorHAnsi"/>
          <w:spacing w:val="-1"/>
          <w:position w:val="1"/>
          <w:sz w:val="22"/>
          <w:szCs w:val="22"/>
        </w:rPr>
        <w:t>(</w:t>
      </w:r>
      <w:r w:rsidRPr="00012D8C">
        <w:rPr>
          <w:rFonts w:asciiTheme="minorHAnsi" w:hAnsiTheme="minorHAnsi" w:cstheme="minorHAnsi"/>
          <w:position w:val="1"/>
          <w:sz w:val="22"/>
          <w:szCs w:val="22"/>
        </w:rPr>
        <w:t>2</w:t>
      </w:r>
      <w:r w:rsidRPr="00012D8C">
        <w:rPr>
          <w:rFonts w:asciiTheme="minorHAnsi" w:hAnsiTheme="minorHAnsi" w:cstheme="minorHAnsi"/>
          <w:spacing w:val="-1"/>
          <w:position w:val="1"/>
          <w:sz w:val="22"/>
          <w:szCs w:val="22"/>
        </w:rPr>
        <w:t>)</w:t>
      </w:r>
      <w:r w:rsidRPr="00012D8C">
        <w:rPr>
          <w:rFonts w:asciiTheme="minorHAnsi" w:hAnsiTheme="minorHAnsi" w:cstheme="minorHAnsi"/>
          <w:position w:val="1"/>
          <w:sz w:val="22"/>
          <w:szCs w:val="22"/>
        </w:rPr>
        <w:t>:151</w:t>
      </w:r>
      <w:r w:rsidRPr="00012D8C">
        <w:rPr>
          <w:rFonts w:asciiTheme="minorHAnsi" w:hAnsiTheme="minorHAnsi" w:cstheme="minorHAnsi"/>
          <w:spacing w:val="-1"/>
          <w:position w:val="1"/>
          <w:sz w:val="22"/>
          <w:szCs w:val="22"/>
        </w:rPr>
        <w:t>-</w:t>
      </w:r>
      <w:r w:rsidRPr="00012D8C">
        <w:rPr>
          <w:rFonts w:asciiTheme="minorHAnsi" w:hAnsiTheme="minorHAnsi" w:cstheme="minorHAnsi"/>
          <w:position w:val="1"/>
          <w:sz w:val="22"/>
          <w:szCs w:val="22"/>
        </w:rPr>
        <w:t>5</w:t>
      </w:r>
      <w:r w:rsidRPr="00012D8C">
        <w:rPr>
          <w:rFonts w:asciiTheme="minorHAnsi" w:hAnsiTheme="minorHAnsi" w:cstheme="minorHAnsi"/>
          <w:i/>
          <w:position w:val="1"/>
          <w:sz w:val="22"/>
          <w:szCs w:val="22"/>
        </w:rPr>
        <w:t>.</w:t>
      </w:r>
    </w:p>
    <w:p w14:paraId="020E6036" w14:textId="77777777" w:rsidR="002812B6" w:rsidRPr="00012D8C" w:rsidRDefault="002812B6" w:rsidP="00012D8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C8DB761" w14:textId="77777777" w:rsidR="002812B6" w:rsidRPr="00012D8C" w:rsidRDefault="00012D8C" w:rsidP="00012D8C">
      <w:pPr>
        <w:ind w:left="400" w:right="303"/>
        <w:jc w:val="both"/>
        <w:rPr>
          <w:rFonts w:asciiTheme="minorHAnsi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2004 </w:t>
      </w:r>
      <w:r w:rsidRPr="00012D8C">
        <w:rPr>
          <w:rFonts w:asciiTheme="minorHAnsi" w:eastAsia="Comic Sans MS" w:hAnsiTheme="minorHAnsi" w:cstheme="minorHAnsi"/>
          <w:spacing w:val="5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als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Lib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rari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.</w:t>
      </w:r>
      <w:r w:rsidRPr="00012D8C">
        <w:rPr>
          <w:rFonts w:asciiTheme="minorHAnsi" w:eastAsia="Comic Sans MS" w:hAnsiTheme="minorHAnsi" w:cstheme="minorHAnsi"/>
          <w:b/>
          <w:spacing w:val="-28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B: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U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B's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nal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iz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d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ran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t P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.</w:t>
      </w:r>
      <w:r w:rsidRPr="00012D8C">
        <w:rPr>
          <w:rFonts w:asciiTheme="minorHAnsi" w:eastAsia="Comic Sans MS" w:hAnsiTheme="minorHAnsi" w:cstheme="minorHAnsi"/>
          <w:spacing w:val="6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Bull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et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in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he 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me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an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 xml:space="preserve"> S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oc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et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012D8C">
        <w:rPr>
          <w:rFonts w:asciiTheme="minorHAnsi" w:eastAsia="Comic Sans MS" w:hAnsiTheme="minorHAnsi" w:cstheme="minorHAnsi"/>
          <w:spacing w:val="-8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ec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hn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gy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3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)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Oct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/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No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5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16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[i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d]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hyperlink r:id="rId16"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tt</w:t>
        </w:r>
        <w:r w:rsidRPr="00012D8C">
          <w:rPr>
            <w:rFonts w:asciiTheme="minorHAnsi" w:hAnsiTheme="minorHAnsi" w:cstheme="minorHAnsi"/>
            <w:sz w:val="22"/>
            <w:szCs w:val="22"/>
          </w:rPr>
          <w:t>p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://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www</w:t>
        </w:r>
        <w:r w:rsidRPr="00012D8C">
          <w:rPr>
            <w:rFonts w:asciiTheme="minorHAnsi" w:hAnsiTheme="minorHAnsi" w:cstheme="minorHAnsi"/>
            <w:sz w:val="22"/>
            <w:szCs w:val="22"/>
          </w:rPr>
          <w:t>.a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sis</w:t>
        </w:r>
        <w:r w:rsidRPr="00012D8C">
          <w:rPr>
            <w:rFonts w:asciiTheme="minorHAnsi" w:hAnsiTheme="minorHAnsi" w:cstheme="minorHAnsi"/>
            <w:sz w:val="22"/>
            <w:szCs w:val="22"/>
          </w:rPr>
          <w:t>.o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B</w:t>
        </w:r>
        <w:r w:rsidRPr="00012D8C">
          <w:rPr>
            <w:rFonts w:asciiTheme="minorHAnsi" w:hAnsiTheme="minorHAnsi" w:cstheme="minorHAnsi"/>
            <w:sz w:val="22"/>
            <w:szCs w:val="22"/>
          </w:rPr>
          <w:t>u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ll</w:t>
        </w:r>
        <w:r w:rsidRPr="00012D8C">
          <w:rPr>
            <w:rFonts w:asciiTheme="minorHAnsi" w:hAnsiTheme="minorHAnsi" w:cstheme="minorHAnsi"/>
            <w:sz w:val="22"/>
            <w:szCs w:val="22"/>
          </w:rPr>
          <w:t>e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ti</w:t>
        </w:r>
        <w:r w:rsidRPr="00012D8C">
          <w:rPr>
            <w:rFonts w:asciiTheme="minorHAnsi" w:hAnsiTheme="minorHAnsi" w:cstheme="minorHAnsi"/>
            <w:sz w:val="22"/>
            <w:szCs w:val="22"/>
          </w:rPr>
          <w:t>n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O</w:t>
        </w:r>
        <w:r w:rsidRPr="00012D8C">
          <w:rPr>
            <w:rFonts w:asciiTheme="minorHAnsi" w:hAnsiTheme="minorHAnsi" w:cstheme="minorHAnsi"/>
            <w:sz w:val="22"/>
            <w:szCs w:val="22"/>
          </w:rPr>
          <w:t>c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pacing w:val="-5"/>
            <w:sz w:val="22"/>
            <w:szCs w:val="22"/>
          </w:rPr>
          <w:t>-</w:t>
        </w:r>
        <w:r w:rsidRPr="00012D8C">
          <w:rPr>
            <w:rFonts w:asciiTheme="minorHAnsi" w:hAnsiTheme="minorHAnsi" w:cstheme="minorHAnsi"/>
            <w:sz w:val="22"/>
            <w:szCs w:val="22"/>
          </w:rPr>
          <w:t>04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pacing w:val="3"/>
            <w:sz w:val="22"/>
            <w:szCs w:val="22"/>
          </w:rPr>
          <w:t>j</w:t>
        </w:r>
        <w:r w:rsidRPr="00012D8C">
          <w:rPr>
            <w:rFonts w:asciiTheme="minorHAnsi" w:hAnsiTheme="minorHAnsi" w:cstheme="minorHAnsi"/>
            <w:sz w:val="22"/>
            <w:szCs w:val="22"/>
          </w:rPr>
          <w:t>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v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is</w:t>
        </w:r>
        <w:r w:rsidRPr="00012D8C">
          <w:rPr>
            <w:rFonts w:asciiTheme="minorHAnsi" w:hAnsiTheme="minorHAnsi" w:cstheme="minorHAnsi"/>
            <w:sz w:val="22"/>
            <w:szCs w:val="22"/>
          </w:rPr>
          <w:t>.h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012D8C">
          <w:rPr>
            <w:rFonts w:asciiTheme="minorHAnsi" w:hAnsiTheme="minorHAnsi" w:cstheme="minorHAnsi"/>
            <w:sz w:val="22"/>
            <w:szCs w:val="22"/>
          </w:rPr>
          <w:t>l</w:t>
        </w:r>
      </w:hyperlink>
    </w:p>
    <w:p w14:paraId="63C0F42E" w14:textId="77777777" w:rsidR="002812B6" w:rsidRPr="00012D8C" w:rsidRDefault="00012D8C" w:rsidP="00012D8C">
      <w:pPr>
        <w:spacing w:before="5"/>
        <w:ind w:left="400"/>
        <w:rPr>
          <w:rFonts w:asciiTheme="minorHAnsi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hyperlink r:id="rId17"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tt</w:t>
        </w:r>
        <w:r w:rsidRPr="00012D8C">
          <w:rPr>
            <w:rFonts w:asciiTheme="minorHAnsi" w:hAnsiTheme="minorHAnsi" w:cstheme="minorHAnsi"/>
            <w:sz w:val="22"/>
            <w:szCs w:val="22"/>
          </w:rPr>
          <w:t>p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://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www</w:t>
        </w:r>
        <w:r w:rsidRPr="00012D8C">
          <w:rPr>
            <w:rFonts w:asciiTheme="minorHAnsi" w:hAnsiTheme="minorHAnsi" w:cstheme="minorHAnsi"/>
            <w:sz w:val="22"/>
            <w:szCs w:val="22"/>
          </w:rPr>
          <w:t>3.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012D8C">
          <w:rPr>
            <w:rFonts w:asciiTheme="minorHAnsi" w:hAnsiTheme="minorHAnsi" w:cstheme="minorHAnsi"/>
            <w:sz w:val="22"/>
            <w:szCs w:val="22"/>
          </w:rPr>
          <w:t>n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z w:val="22"/>
            <w:szCs w:val="22"/>
          </w:rPr>
          <w:t>e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rs</w:t>
        </w:r>
        <w:r w:rsidRPr="00012D8C">
          <w:rPr>
            <w:rFonts w:asciiTheme="minorHAnsi" w:hAnsiTheme="minorHAnsi" w:cstheme="minorHAnsi"/>
            <w:sz w:val="22"/>
            <w:szCs w:val="22"/>
          </w:rPr>
          <w:t>c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012D8C">
          <w:rPr>
            <w:rFonts w:asciiTheme="minorHAnsi" w:hAnsiTheme="minorHAnsi" w:cstheme="minorHAnsi"/>
            <w:sz w:val="22"/>
            <w:szCs w:val="22"/>
          </w:rPr>
          <w:t>ence.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w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il</w:t>
        </w:r>
        <w:r w:rsidRPr="00012D8C">
          <w:rPr>
            <w:rFonts w:asciiTheme="minorHAnsi" w:hAnsiTheme="minorHAnsi" w:cstheme="minorHAnsi"/>
            <w:sz w:val="22"/>
            <w:szCs w:val="22"/>
          </w:rPr>
          <w:t>e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y</w:t>
        </w:r>
        <w:r w:rsidRPr="00012D8C">
          <w:rPr>
            <w:rFonts w:asciiTheme="minorHAnsi" w:hAnsiTheme="minorHAnsi" w:cstheme="minorHAnsi"/>
            <w:sz w:val="22"/>
            <w:szCs w:val="22"/>
          </w:rPr>
          <w:t>.co</w:t>
        </w:r>
        <w:r w:rsidRPr="00012D8C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z w:val="22"/>
            <w:szCs w:val="22"/>
          </w:rPr>
          <w:t>c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012D8C">
          <w:rPr>
            <w:rFonts w:asciiTheme="minorHAnsi" w:hAnsiTheme="minorHAnsi" w:cstheme="minorHAnsi"/>
            <w:spacing w:val="-5"/>
            <w:sz w:val="22"/>
            <w:szCs w:val="22"/>
          </w:rPr>
          <w:t>-</w:t>
        </w:r>
        <w:r w:rsidRPr="00012D8C">
          <w:rPr>
            <w:rFonts w:asciiTheme="minorHAnsi" w:hAnsiTheme="minorHAnsi" w:cstheme="minorHAnsi"/>
            <w:sz w:val="22"/>
            <w:szCs w:val="22"/>
          </w:rPr>
          <w:t>b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012D8C">
          <w:rPr>
            <w:rFonts w:asciiTheme="minorHAnsi" w:hAnsiTheme="minorHAnsi" w:cstheme="minorHAnsi"/>
            <w:sz w:val="22"/>
            <w:szCs w:val="22"/>
          </w:rPr>
          <w:t>n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z w:val="22"/>
            <w:szCs w:val="22"/>
          </w:rPr>
          <w:t>ab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str</w:t>
        </w:r>
        <w:r w:rsidRPr="00012D8C">
          <w:rPr>
            <w:rFonts w:asciiTheme="minorHAnsi" w:hAnsiTheme="minorHAnsi" w:cstheme="minorHAnsi"/>
            <w:sz w:val="22"/>
            <w:szCs w:val="22"/>
          </w:rPr>
          <w:t>ac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t/</w:t>
        </w:r>
        <w:r w:rsidRPr="00012D8C">
          <w:rPr>
            <w:rFonts w:asciiTheme="minorHAnsi" w:hAnsiTheme="minorHAnsi" w:cstheme="minorHAnsi"/>
            <w:sz w:val="22"/>
            <w:szCs w:val="22"/>
          </w:rPr>
          <w:t>111090812/</w:t>
        </w:r>
      </w:hyperlink>
    </w:p>
    <w:p w14:paraId="7C6487DC" w14:textId="77777777" w:rsidR="002812B6" w:rsidRPr="00012D8C" w:rsidRDefault="002812B6" w:rsidP="00012D8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7BD0C7E" w14:textId="77777777" w:rsidR="002812B6" w:rsidRPr="00012D8C" w:rsidRDefault="00012D8C" w:rsidP="00012D8C">
      <w:pPr>
        <w:ind w:left="400" w:right="374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2002 </w:t>
      </w:r>
      <w:r w:rsidRPr="00012D8C">
        <w:rPr>
          <w:rFonts w:asciiTheme="minorHAnsi" w:eastAsia="Comic Sans MS" w:hAnsiTheme="minorHAnsi" w:cstheme="minorHAnsi"/>
          <w:spacing w:val="5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Pu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arns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w Tri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ks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J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urnal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e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he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rld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Wi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de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.</w:t>
      </w:r>
      <w:r w:rsidRPr="00012D8C">
        <w:rPr>
          <w:rFonts w:asciiTheme="minorHAnsi" w:eastAsia="Comic Sans MS" w:hAnsiTheme="minorHAnsi" w:cstheme="minorHAnsi"/>
          <w:spacing w:val="6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De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 xml:space="preserve"> Ar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ect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 xml:space="preserve">ally,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ll. 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n,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DC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gy.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[i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d]</w:t>
      </w:r>
    </w:p>
    <w:p w14:paraId="6A950421" w14:textId="77777777" w:rsidR="002812B6" w:rsidRPr="00012D8C" w:rsidRDefault="002812B6" w:rsidP="00012D8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1CC5554" w14:textId="77777777" w:rsidR="002812B6" w:rsidRPr="00012D8C" w:rsidRDefault="00012D8C" w:rsidP="00012D8C">
      <w:pPr>
        <w:ind w:left="400" w:right="119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2000 </w:t>
      </w:r>
      <w:r w:rsidRPr="00012D8C">
        <w:rPr>
          <w:rFonts w:asciiTheme="minorHAnsi" w:eastAsia="Comic Sans MS" w:hAnsiTheme="minorHAnsi" w:cstheme="minorHAnsi"/>
          <w:spacing w:val="5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 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w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o Pu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h: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J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urnal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e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he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rld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Wi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de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.</w:t>
      </w:r>
      <w:r w:rsidRPr="00012D8C">
        <w:rPr>
          <w:rFonts w:asciiTheme="minorHAnsi" w:eastAsia="Comic Sans MS" w:hAnsiTheme="minorHAnsi" w:cstheme="minorHAnsi"/>
          <w:b/>
          <w:spacing w:val="-28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 xml:space="preserve">In 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De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 xml:space="preserve"> Ar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ect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ally:</w:t>
      </w:r>
      <w:r w:rsidRPr="00012D8C">
        <w:rPr>
          <w:rFonts w:asciiTheme="minorHAnsi" w:eastAsia="Comic Sans MS" w:hAnsiTheme="minorHAnsi" w:cstheme="minorHAnsi"/>
          <w:spacing w:val="3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Pap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pacing w:val="-2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7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Sy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si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um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 at</w:t>
      </w:r>
      <w:r w:rsidRPr="00012D8C">
        <w:rPr>
          <w:rFonts w:asciiTheme="minorHAnsi" w:eastAsia="Comic Sans MS" w:hAnsiTheme="minorHAnsi" w:cstheme="minorHAnsi"/>
          <w:spacing w:val="-1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he</w:t>
      </w:r>
      <w:r w:rsidRPr="00012D8C">
        <w:rPr>
          <w:rFonts w:asciiTheme="minorHAnsi" w:eastAsia="Comic Sans MS" w:hAnsiTheme="minorHAnsi" w:cstheme="minorHAnsi"/>
          <w:spacing w:val="-17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64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2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nnual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eet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ing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he</w:t>
      </w:r>
      <w:r w:rsidRPr="00012D8C">
        <w:rPr>
          <w:rFonts w:asciiTheme="minorHAnsi" w:eastAsia="Comic Sans MS" w:hAnsiTheme="minorHAnsi" w:cstheme="minorHAnsi"/>
          <w:spacing w:val="-17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oc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et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me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an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 xml:space="preserve"> Ar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ha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gy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,</w:t>
      </w:r>
      <w:r w:rsidRPr="00012D8C">
        <w:rPr>
          <w:rFonts w:asciiTheme="minorHAnsi" w:eastAsia="Comic Sans MS" w:hAnsiTheme="minorHAnsi" w:cstheme="minorHAnsi"/>
          <w:spacing w:val="5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d.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ll.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T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T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ng.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)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hyperlink r:id="rId18"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tt</w:t>
        </w:r>
        <w:r w:rsidRPr="00012D8C">
          <w:rPr>
            <w:rFonts w:asciiTheme="minorHAnsi" w:hAnsiTheme="minorHAnsi" w:cstheme="minorHAnsi"/>
            <w:sz w:val="22"/>
            <w:szCs w:val="22"/>
          </w:rPr>
          <w:t>p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://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www</w:t>
        </w:r>
        <w:r w:rsidRPr="00012D8C">
          <w:rPr>
            <w:rFonts w:asciiTheme="minorHAnsi" w:hAnsiTheme="minorHAnsi" w:cstheme="minorHAnsi"/>
            <w:sz w:val="22"/>
            <w:szCs w:val="22"/>
          </w:rPr>
          <w:t>.ncp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tt</w:t>
        </w:r>
        <w:r w:rsidRPr="00012D8C">
          <w:rPr>
            <w:rFonts w:asciiTheme="minorHAnsi" w:hAnsiTheme="minorHAnsi" w:cstheme="minorHAnsi"/>
            <w:sz w:val="22"/>
            <w:szCs w:val="22"/>
          </w:rPr>
          <w:t>.np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012D8C">
          <w:rPr>
            <w:rFonts w:asciiTheme="minorHAnsi" w:hAnsiTheme="minorHAnsi" w:cstheme="minorHAnsi"/>
            <w:sz w:val="22"/>
            <w:szCs w:val="22"/>
          </w:rPr>
          <w:t>.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z w:val="22"/>
            <w:szCs w:val="22"/>
          </w:rPr>
          <w:t>o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v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z w:val="22"/>
            <w:szCs w:val="22"/>
          </w:rPr>
          <w:t>pd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ffil</w:t>
        </w:r>
        <w:r w:rsidRPr="00012D8C">
          <w:rPr>
            <w:rFonts w:asciiTheme="minorHAnsi" w:hAnsiTheme="minorHAnsi" w:cstheme="minorHAnsi"/>
            <w:sz w:val="22"/>
            <w:szCs w:val="22"/>
          </w:rPr>
          <w:t>e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s/</w:t>
        </w:r>
        <w:r w:rsidRPr="00012D8C">
          <w:rPr>
            <w:rFonts w:asciiTheme="minorHAnsi" w:hAnsiTheme="minorHAnsi" w:cstheme="minorHAnsi"/>
            <w:sz w:val="22"/>
            <w:szCs w:val="22"/>
          </w:rPr>
          <w:t>2000</w:t>
        </w:r>
        <w:r w:rsidRPr="00012D8C">
          <w:rPr>
            <w:rFonts w:asciiTheme="minorHAnsi" w:hAnsiTheme="minorHAnsi" w:cstheme="minorHAnsi"/>
            <w:spacing w:val="-4"/>
            <w:sz w:val="22"/>
            <w:szCs w:val="22"/>
          </w:rPr>
          <w:t>-</w:t>
        </w:r>
        <w:r w:rsidRPr="00012D8C">
          <w:rPr>
            <w:rFonts w:asciiTheme="minorHAnsi" w:hAnsiTheme="minorHAnsi" w:cstheme="minorHAnsi"/>
            <w:sz w:val="22"/>
            <w:szCs w:val="22"/>
          </w:rPr>
          <w:t xml:space="preserve">02.pdf  </w:t>
        </w:r>
        <w:r w:rsidRPr="00012D8C">
          <w:rPr>
            <w:rFonts w:asciiTheme="minorHAnsi" w:hAnsiTheme="minorHAnsi" w:cstheme="minorHAnsi"/>
            <w:spacing w:val="37"/>
            <w:sz w:val="22"/>
            <w:szCs w:val="22"/>
          </w:rPr>
          <w:t xml:space="preserve"> </w:t>
        </w:r>
        <w:r w:rsidRPr="00012D8C">
          <w:rPr>
            <w:rFonts w:asciiTheme="minorHAnsi" w:eastAsia="Comic Sans MS" w:hAnsiTheme="minorHAnsi" w:cstheme="minorHAnsi"/>
            <w:spacing w:val="1"/>
            <w:sz w:val="22"/>
            <w:szCs w:val="22"/>
          </w:rPr>
          <w:t>[</w:t>
        </w:r>
      </w:hyperlink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d]</w:t>
      </w:r>
    </w:p>
    <w:p w14:paraId="46F27492" w14:textId="77777777" w:rsidR="002812B6" w:rsidRPr="00012D8C" w:rsidRDefault="002812B6" w:rsidP="00012D8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E6EE505" w14:textId="77777777" w:rsidR="002812B6" w:rsidRPr="00012D8C" w:rsidRDefault="00012D8C" w:rsidP="00012D8C">
      <w:pPr>
        <w:ind w:left="400" w:right="111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2000 </w:t>
      </w:r>
      <w:r w:rsidRPr="00012D8C">
        <w:rPr>
          <w:rFonts w:asciiTheme="minorHAnsi" w:eastAsia="Comic Sans MS" w:hAnsiTheme="minorHAnsi" w:cstheme="minorHAnsi"/>
          <w:spacing w:val="5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The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BCs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Em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l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Li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39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ppl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 xml:space="preserve"> A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gy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012D8C">
        <w:rPr>
          <w:rFonts w:asciiTheme="minorHAnsi" w:eastAsia="Comic Sans MS" w:hAnsiTheme="minorHAnsi" w:cstheme="minorHAnsi"/>
          <w:spacing w:val="-1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he</w:t>
      </w:r>
      <w:r w:rsidRPr="00012D8C">
        <w:rPr>
          <w:rFonts w:asciiTheme="minorHAnsi" w:eastAsia="Comic Sans MS" w:hAnsiTheme="minorHAnsi" w:cstheme="minorHAnsi"/>
          <w:spacing w:val="-17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 xml:space="preserve">et: </w:t>
      </w:r>
      <w:r w:rsidRPr="00012D8C">
        <w:rPr>
          <w:rFonts w:asciiTheme="minorHAnsi" w:eastAsia="Comic Sans MS" w:hAnsiTheme="minorHAnsi" w:cstheme="minorHAnsi"/>
          <w:spacing w:val="-1"/>
          <w:w w:val="95"/>
          <w:sz w:val="22"/>
          <w:szCs w:val="22"/>
        </w:rPr>
        <w:t>Comm</w:t>
      </w:r>
      <w:r w:rsidRPr="00012D8C">
        <w:rPr>
          <w:rFonts w:asciiTheme="minorHAnsi" w:eastAsia="Comic Sans MS" w:hAnsiTheme="minorHAnsi" w:cstheme="minorHAnsi"/>
          <w:w w:val="95"/>
          <w:sz w:val="22"/>
          <w:szCs w:val="22"/>
        </w:rPr>
        <w:t>un</w:t>
      </w:r>
      <w:r w:rsidRPr="00012D8C">
        <w:rPr>
          <w:rFonts w:asciiTheme="minorHAnsi" w:eastAsia="Comic Sans MS" w:hAnsiTheme="minorHAnsi" w:cstheme="minorHAnsi"/>
          <w:spacing w:val="1"/>
          <w:w w:val="95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w w:val="95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w w:val="95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w w:val="95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w w:val="95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w w:val="95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5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7"/>
          <w:w w:val="95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012D8C">
        <w:rPr>
          <w:rFonts w:asciiTheme="minorHAnsi" w:eastAsia="Comic Sans MS" w:hAnsiTheme="minorHAnsi" w:cstheme="minorHAnsi"/>
          <w:spacing w:val="-17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n,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ng.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 xml:space="preserve">of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Bull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#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9.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n, V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ssn.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hyperlink r:id="rId19"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tt</w:t>
        </w:r>
        <w:r w:rsidRPr="00012D8C">
          <w:rPr>
            <w:rFonts w:asciiTheme="minorHAnsi" w:hAnsiTheme="minorHAnsi" w:cstheme="minorHAnsi"/>
            <w:sz w:val="22"/>
            <w:szCs w:val="22"/>
          </w:rPr>
          <w:t>p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://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www</w:t>
        </w:r>
        <w:r w:rsidRPr="00012D8C">
          <w:rPr>
            <w:rFonts w:asciiTheme="minorHAnsi" w:hAnsiTheme="minorHAnsi" w:cstheme="minorHAnsi"/>
            <w:sz w:val="22"/>
            <w:szCs w:val="22"/>
          </w:rPr>
          <w:t>.aaane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z w:val="22"/>
            <w:szCs w:val="22"/>
          </w:rPr>
          <w:t>.o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z w:val="22"/>
            <w:szCs w:val="22"/>
          </w:rPr>
          <w:t>napa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z w:val="22"/>
            <w:szCs w:val="22"/>
          </w:rPr>
          <w:t>pub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li</w:t>
        </w:r>
        <w:r w:rsidRPr="00012D8C">
          <w:rPr>
            <w:rFonts w:asciiTheme="minorHAnsi" w:hAnsiTheme="minorHAnsi" w:cstheme="minorHAnsi"/>
            <w:sz w:val="22"/>
            <w:szCs w:val="22"/>
          </w:rPr>
          <w:t>ca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ti</w:t>
        </w:r>
        <w:r w:rsidRPr="00012D8C">
          <w:rPr>
            <w:rFonts w:asciiTheme="minorHAnsi" w:hAnsiTheme="minorHAnsi" w:cstheme="minorHAnsi"/>
            <w:sz w:val="22"/>
            <w:szCs w:val="22"/>
          </w:rPr>
          <w:t>on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s/</w:t>
        </w:r>
        <w:r w:rsidRPr="00012D8C">
          <w:rPr>
            <w:rFonts w:asciiTheme="minorHAnsi" w:hAnsiTheme="minorHAnsi" w:cstheme="minorHAnsi"/>
            <w:sz w:val="22"/>
            <w:szCs w:val="22"/>
          </w:rPr>
          <w:t>napa19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/t</w:t>
        </w:r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z w:val="22"/>
            <w:szCs w:val="22"/>
          </w:rPr>
          <w:t>ee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pacing w:val="3"/>
            <w:sz w:val="22"/>
            <w:szCs w:val="22"/>
          </w:rPr>
          <w:t>j</w:t>
        </w:r>
        <w:r w:rsidRPr="00012D8C">
          <w:rPr>
            <w:rFonts w:asciiTheme="minorHAnsi" w:hAnsiTheme="minorHAnsi" w:cstheme="minorHAnsi"/>
            <w:sz w:val="22"/>
            <w:szCs w:val="22"/>
          </w:rPr>
          <w:t>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v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is</w:t>
        </w:r>
        <w:r w:rsidRPr="00012D8C">
          <w:rPr>
            <w:rFonts w:asciiTheme="minorHAnsi" w:hAnsiTheme="minorHAnsi" w:cstheme="minorHAnsi"/>
            <w:sz w:val="22"/>
            <w:szCs w:val="22"/>
          </w:rPr>
          <w:t>.h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012D8C">
          <w:rPr>
            <w:rFonts w:asciiTheme="minorHAnsi" w:hAnsiTheme="minorHAnsi" w:cstheme="minorHAnsi"/>
            <w:sz w:val="22"/>
            <w:szCs w:val="22"/>
          </w:rPr>
          <w:t xml:space="preserve">l  </w:t>
        </w:r>
        <w:r w:rsidRPr="00012D8C">
          <w:rPr>
            <w:rFonts w:asciiTheme="minorHAnsi" w:hAnsiTheme="minorHAnsi" w:cstheme="minorHAnsi"/>
            <w:spacing w:val="38"/>
            <w:sz w:val="22"/>
            <w:szCs w:val="22"/>
          </w:rPr>
          <w:t xml:space="preserve"> </w:t>
        </w:r>
        <w:r w:rsidRPr="00012D8C">
          <w:rPr>
            <w:rFonts w:asciiTheme="minorHAnsi" w:eastAsia="Comic Sans MS" w:hAnsiTheme="minorHAnsi" w:cstheme="minorHAnsi"/>
            <w:spacing w:val="1"/>
            <w:sz w:val="22"/>
            <w:szCs w:val="22"/>
          </w:rPr>
          <w:t>[</w:t>
        </w:r>
      </w:hyperlink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d]</w:t>
      </w:r>
    </w:p>
    <w:p w14:paraId="5F54E4CE" w14:textId="77777777" w:rsidR="002812B6" w:rsidRPr="00012D8C" w:rsidRDefault="002812B6" w:rsidP="00012D8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6DA9391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2000 </w:t>
      </w:r>
      <w:r w:rsidRPr="00012D8C">
        <w:rPr>
          <w:rFonts w:asciiTheme="minorHAnsi" w:eastAsia="Comic Sans MS" w:hAnsiTheme="minorHAnsi" w:cstheme="minorHAnsi"/>
          <w:spacing w:val="5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ro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gy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w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ase Cul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w F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lds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RC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Ne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</w:p>
    <w:p w14:paraId="1A5C0EA0" w14:textId="77777777" w:rsidR="002812B6" w:rsidRPr="00012D8C" w:rsidRDefault="00012D8C" w:rsidP="00012D8C">
      <w:pPr>
        <w:ind w:left="400"/>
        <w:rPr>
          <w:rFonts w:asciiTheme="minorHAnsi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>Janua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/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y.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-3"/>
          <w:sz w:val="22"/>
          <w:szCs w:val="22"/>
        </w:rPr>
        <w:t xml:space="preserve"> </w:t>
      </w:r>
      <w:hyperlink r:id="rId20" w:anchor="7"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tt</w:t>
        </w:r>
        <w:r w:rsidRPr="00012D8C">
          <w:rPr>
            <w:rFonts w:asciiTheme="minorHAnsi" w:hAnsiTheme="minorHAnsi" w:cstheme="minorHAnsi"/>
            <w:sz w:val="22"/>
            <w:szCs w:val="22"/>
          </w:rPr>
          <w:t>p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://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www</w:t>
        </w:r>
        <w:r w:rsidRPr="00012D8C">
          <w:rPr>
            <w:rFonts w:asciiTheme="minorHAnsi" w:hAnsiTheme="minorHAnsi" w:cstheme="minorHAnsi"/>
            <w:sz w:val="22"/>
            <w:szCs w:val="22"/>
          </w:rPr>
          <w:t>.a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rl</w:t>
        </w:r>
        <w:r w:rsidRPr="00012D8C">
          <w:rPr>
            <w:rFonts w:asciiTheme="minorHAnsi" w:hAnsiTheme="minorHAnsi" w:cstheme="minorHAnsi"/>
            <w:sz w:val="22"/>
            <w:szCs w:val="22"/>
          </w:rPr>
          <w:t>.o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/s</w:t>
        </w:r>
        <w:r w:rsidRPr="00012D8C">
          <w:rPr>
            <w:rFonts w:asciiTheme="minorHAnsi" w:hAnsiTheme="minorHAnsi" w:cstheme="minorHAnsi"/>
            <w:sz w:val="22"/>
            <w:szCs w:val="22"/>
          </w:rPr>
          <w:t>pa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z w:val="22"/>
            <w:szCs w:val="22"/>
          </w:rPr>
          <w:t>c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z w:val="22"/>
            <w:szCs w:val="22"/>
          </w:rPr>
          <w:t>ene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w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s/</w:t>
        </w:r>
        <w:r w:rsidRPr="00012D8C">
          <w:rPr>
            <w:rFonts w:asciiTheme="minorHAnsi" w:hAnsiTheme="minorHAnsi" w:cstheme="minorHAnsi"/>
            <w:sz w:val="22"/>
            <w:szCs w:val="22"/>
          </w:rPr>
          <w:t>0100.h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012D8C">
          <w:rPr>
            <w:rFonts w:asciiTheme="minorHAnsi" w:hAnsiTheme="minorHAnsi" w:cstheme="minorHAnsi"/>
            <w:sz w:val="22"/>
            <w:szCs w:val="22"/>
          </w:rPr>
          <w:t>#7</w:t>
        </w:r>
      </w:hyperlink>
    </w:p>
    <w:p w14:paraId="58A9C7A5" w14:textId="77777777" w:rsidR="002812B6" w:rsidRPr="00012D8C" w:rsidRDefault="002812B6" w:rsidP="00012D8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45CF5A3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  <w:sectPr w:rsidR="002812B6" w:rsidRPr="00012D8C">
          <w:type w:val="continuous"/>
          <w:pgSz w:w="12240" w:h="15840"/>
          <w:pgMar w:top="1440" w:right="1340" w:bottom="280" w:left="1040" w:header="720" w:footer="720" w:gutter="0"/>
          <w:cols w:space="720"/>
        </w:sect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999  </w:t>
      </w:r>
      <w:r w:rsidRPr="00012D8C">
        <w:rPr>
          <w:rFonts w:asciiTheme="minorHAnsi" w:eastAsia="Comic Sans MS" w:hAnsiTheme="minorHAnsi" w:cstheme="minorHAnsi"/>
          <w:spacing w:val="2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r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al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Li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c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naly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40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w w:val="95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w w:val="95"/>
          <w:sz w:val="22"/>
          <w:szCs w:val="22"/>
        </w:rPr>
        <w:t>ssu</w:t>
      </w:r>
      <w:r w:rsidRPr="00012D8C">
        <w:rPr>
          <w:rFonts w:asciiTheme="minorHAnsi" w:eastAsia="Comic Sans MS" w:hAnsiTheme="minorHAnsi" w:cstheme="minorHAnsi"/>
          <w:spacing w:val="-1"/>
          <w:w w:val="95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w w:val="95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9"/>
          <w:w w:val="95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9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012D8C">
        <w:rPr>
          <w:rFonts w:asciiTheme="minorHAnsi" w:eastAsia="Comic Sans MS" w:hAnsiTheme="minorHAnsi" w:cstheme="minorHAnsi"/>
          <w:spacing w:val="-1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ec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gy</w:t>
      </w:r>
    </w:p>
    <w:p w14:paraId="7D4828E1" w14:textId="77777777" w:rsidR="002812B6" w:rsidRPr="00012D8C" w:rsidRDefault="002812B6" w:rsidP="00012D8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455488E" w14:textId="77777777" w:rsidR="002812B6" w:rsidRPr="00012D8C" w:rsidRDefault="002812B6" w:rsidP="00012D8C">
      <w:pPr>
        <w:rPr>
          <w:rFonts w:asciiTheme="minorHAnsi" w:hAnsiTheme="minorHAnsi" w:cstheme="minorHAnsi"/>
          <w:sz w:val="22"/>
          <w:szCs w:val="22"/>
        </w:rPr>
      </w:pPr>
    </w:p>
    <w:p w14:paraId="66CD637F" w14:textId="77777777" w:rsidR="002812B6" w:rsidRPr="00012D8C" w:rsidRDefault="00012D8C" w:rsidP="00012D8C">
      <w:pPr>
        <w:ind w:left="400" w:right="-55"/>
        <w:rPr>
          <w:rFonts w:asciiTheme="minorHAnsi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1"/>
          <w:w w:val="96"/>
          <w:position w:val="-1"/>
          <w:sz w:val="22"/>
          <w:szCs w:val="22"/>
        </w:rPr>
        <w:t>Lib</w:t>
      </w:r>
      <w:r w:rsidRPr="00012D8C">
        <w:rPr>
          <w:rFonts w:asciiTheme="minorHAnsi" w:eastAsia="Comic Sans MS" w:hAnsiTheme="minorHAnsi" w:cstheme="minorHAnsi"/>
          <w:spacing w:val="2"/>
          <w:w w:val="96"/>
          <w:position w:val="-1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w w:val="96"/>
          <w:position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w w:val="96"/>
          <w:position w:val="-1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w w:val="96"/>
          <w:position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w w:val="96"/>
          <w:position w:val="-1"/>
          <w:sz w:val="22"/>
          <w:szCs w:val="22"/>
        </w:rPr>
        <w:t>ansh</w:t>
      </w:r>
      <w:r w:rsidRPr="00012D8C">
        <w:rPr>
          <w:rFonts w:asciiTheme="minorHAnsi" w:eastAsia="Comic Sans MS" w:hAnsiTheme="minorHAnsi" w:cstheme="minorHAnsi"/>
          <w:spacing w:val="1"/>
          <w:w w:val="96"/>
          <w:position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w w:val="96"/>
          <w:position w:val="-1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1"/>
          <w:w w:val="96"/>
          <w:position w:val="-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position w:val="-1"/>
          <w:sz w:val="22"/>
          <w:szCs w:val="22"/>
        </w:rPr>
        <w:t xml:space="preserve">22. </w:t>
      </w:r>
      <w:r w:rsidRPr="00012D8C">
        <w:rPr>
          <w:rFonts w:asciiTheme="minorHAnsi" w:eastAsia="Comic Sans MS" w:hAnsiTheme="minorHAnsi" w:cstheme="minorHAnsi"/>
          <w:spacing w:val="-1"/>
          <w:position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position w:val="-1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position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position w:val="-1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position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position w:val="-1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3"/>
          <w:position w:val="-1"/>
          <w:sz w:val="22"/>
          <w:szCs w:val="22"/>
        </w:rPr>
        <w:t xml:space="preserve"> </w:t>
      </w:r>
      <w:hyperlink r:id="rId21">
        <w:r w:rsidRPr="00012D8C">
          <w:rPr>
            <w:rFonts w:asciiTheme="minorHAnsi" w:hAnsiTheme="minorHAnsi" w:cstheme="minorHAnsi"/>
            <w:position w:val="-1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tt</w:t>
        </w:r>
        <w:r w:rsidRPr="00012D8C">
          <w:rPr>
            <w:rFonts w:asciiTheme="minorHAnsi" w:hAnsiTheme="minorHAnsi" w:cstheme="minorHAnsi"/>
            <w:position w:val="-1"/>
            <w:sz w:val="22"/>
            <w:szCs w:val="22"/>
          </w:rPr>
          <w:t>p</w:t>
        </w:r>
        <w:r w:rsidRPr="00012D8C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://</w:t>
        </w:r>
        <w:r w:rsidRPr="00012D8C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www</w:t>
        </w:r>
        <w:r w:rsidRPr="00012D8C">
          <w:rPr>
            <w:rFonts w:asciiTheme="minorHAnsi" w:hAnsiTheme="minorHAnsi" w:cstheme="minorHAnsi"/>
            <w:position w:val="-1"/>
            <w:sz w:val="22"/>
            <w:szCs w:val="22"/>
          </w:rPr>
          <w:t>.</w:t>
        </w:r>
        <w:r w:rsidRPr="00012D8C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li</w:t>
        </w:r>
        <w:r w:rsidRPr="00012D8C">
          <w:rPr>
            <w:rFonts w:asciiTheme="minorHAnsi" w:hAnsiTheme="minorHAnsi" w:cstheme="minorHAnsi"/>
            <w:position w:val="-1"/>
            <w:sz w:val="22"/>
            <w:szCs w:val="22"/>
          </w:rPr>
          <w:t>b</w:t>
        </w:r>
        <w:r w:rsidRPr="00012D8C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position w:val="-1"/>
            <w:sz w:val="22"/>
            <w:szCs w:val="22"/>
          </w:rPr>
          <w:t>a</w:t>
        </w:r>
        <w:r w:rsidRPr="00012D8C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y</w:t>
        </w:r>
        <w:r w:rsidRPr="00012D8C">
          <w:rPr>
            <w:rFonts w:asciiTheme="minorHAnsi" w:hAnsiTheme="minorHAnsi" w:cstheme="minorHAnsi"/>
            <w:position w:val="-1"/>
            <w:sz w:val="22"/>
            <w:szCs w:val="22"/>
          </w:rPr>
          <w:t>.uc</w:t>
        </w:r>
        <w:r w:rsidRPr="00012D8C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s</w:t>
        </w:r>
        <w:r w:rsidRPr="00012D8C">
          <w:rPr>
            <w:rFonts w:asciiTheme="minorHAnsi" w:hAnsiTheme="minorHAnsi" w:cstheme="minorHAnsi"/>
            <w:position w:val="-1"/>
            <w:sz w:val="22"/>
            <w:szCs w:val="22"/>
          </w:rPr>
          <w:t>b.edu</w:t>
        </w:r>
        <w:r w:rsidRPr="00012D8C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/istl/</w:t>
        </w:r>
        <w:r w:rsidRPr="00012D8C">
          <w:rPr>
            <w:rFonts w:asciiTheme="minorHAnsi" w:hAnsiTheme="minorHAnsi" w:cstheme="minorHAnsi"/>
            <w:position w:val="-1"/>
            <w:sz w:val="22"/>
            <w:szCs w:val="22"/>
          </w:rPr>
          <w:t>9</w:t>
        </w:r>
        <w:r w:rsidRPr="00012D8C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9</w:t>
        </w:r>
        <w:r w:rsidRPr="00012D8C">
          <w:rPr>
            <w:rFonts w:asciiTheme="minorHAnsi" w:hAnsiTheme="minorHAnsi" w:cstheme="minorHAnsi"/>
            <w:spacing w:val="-4"/>
            <w:position w:val="-1"/>
            <w:sz w:val="22"/>
            <w:szCs w:val="22"/>
          </w:rPr>
          <w:t>-</w:t>
        </w:r>
        <w:r w:rsidRPr="00012D8C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s</w:t>
        </w:r>
        <w:r w:rsidRPr="00012D8C">
          <w:rPr>
            <w:rFonts w:asciiTheme="minorHAnsi" w:hAnsiTheme="minorHAnsi" w:cstheme="minorHAnsi"/>
            <w:position w:val="-1"/>
            <w:sz w:val="22"/>
            <w:szCs w:val="22"/>
          </w:rPr>
          <w:t>p</w:t>
        </w:r>
        <w:r w:rsidRPr="00012D8C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ri</w:t>
        </w:r>
        <w:r w:rsidRPr="00012D8C">
          <w:rPr>
            <w:rFonts w:asciiTheme="minorHAnsi" w:hAnsiTheme="minorHAnsi" w:cstheme="minorHAnsi"/>
            <w:position w:val="-1"/>
            <w:sz w:val="22"/>
            <w:szCs w:val="22"/>
          </w:rPr>
          <w:t>n</w:t>
        </w:r>
        <w:r w:rsidRPr="00012D8C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/i</w:t>
        </w:r>
        <w:r w:rsidRPr="00012D8C">
          <w:rPr>
            <w:rFonts w:asciiTheme="minorHAnsi" w:hAnsiTheme="minorHAnsi" w:cstheme="minorHAnsi"/>
            <w:position w:val="-1"/>
            <w:sz w:val="22"/>
            <w:szCs w:val="22"/>
          </w:rPr>
          <w:t>n</w:t>
        </w:r>
        <w:r w:rsidRPr="00012D8C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position w:val="-1"/>
            <w:sz w:val="22"/>
            <w:szCs w:val="22"/>
          </w:rPr>
          <w:t>e</w:t>
        </w:r>
        <w:r w:rsidRPr="00012D8C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position w:val="-1"/>
            <w:sz w:val="22"/>
            <w:szCs w:val="22"/>
          </w:rPr>
          <w:t>ne</w:t>
        </w:r>
        <w:r w:rsidRPr="00012D8C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position w:val="-1"/>
            <w:sz w:val="22"/>
            <w:szCs w:val="22"/>
          </w:rPr>
          <w:t>.h</w:t>
        </w:r>
        <w:r w:rsidRPr="00012D8C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pacing w:val="-4"/>
            <w:position w:val="-1"/>
            <w:sz w:val="22"/>
            <w:szCs w:val="22"/>
          </w:rPr>
          <w:t>m</w:t>
        </w:r>
        <w:r w:rsidRPr="00012D8C">
          <w:rPr>
            <w:rFonts w:asciiTheme="minorHAnsi" w:hAnsiTheme="minorHAnsi" w:cstheme="minorHAnsi"/>
            <w:position w:val="-1"/>
            <w:sz w:val="22"/>
            <w:szCs w:val="22"/>
          </w:rPr>
          <w:t>l</w:t>
        </w:r>
      </w:hyperlink>
    </w:p>
    <w:p w14:paraId="706EFF43" w14:textId="77777777" w:rsidR="002812B6" w:rsidRPr="00012D8C" w:rsidRDefault="00012D8C" w:rsidP="00012D8C">
      <w:pPr>
        <w:spacing w:before="79"/>
        <w:rPr>
          <w:rFonts w:asciiTheme="minorHAnsi" w:eastAsia="Courier New" w:hAnsiTheme="minorHAnsi" w:cstheme="minorHAnsi"/>
          <w:sz w:val="22"/>
          <w:szCs w:val="22"/>
        </w:rPr>
        <w:sectPr w:rsidR="002812B6" w:rsidRPr="00012D8C">
          <w:pgSz w:w="12240" w:h="15840"/>
          <w:pgMar w:top="1460" w:right="1340" w:bottom="280" w:left="1040" w:header="720" w:footer="720" w:gutter="0"/>
          <w:cols w:num="2" w:space="720" w:equalWidth="0">
            <w:col w:w="7919" w:space="653"/>
            <w:col w:w="1288"/>
          </w:cols>
        </w:sectPr>
      </w:pPr>
      <w:r w:rsidRPr="00012D8C">
        <w:rPr>
          <w:rFonts w:asciiTheme="minorHAnsi" w:hAnsiTheme="minorHAnsi" w:cstheme="minorHAnsi"/>
          <w:sz w:val="22"/>
          <w:szCs w:val="22"/>
        </w:rPr>
        <w:br w:type="column"/>
      </w:r>
      <w:r w:rsidRPr="00012D8C">
        <w:rPr>
          <w:rFonts w:asciiTheme="minorHAnsi" w:eastAsia="Courier New" w:hAnsiTheme="minorHAnsi" w:cstheme="minorHAnsi"/>
          <w:b/>
          <w:sz w:val="22"/>
          <w:szCs w:val="22"/>
        </w:rPr>
        <w:t>JARVIS ~</w:t>
      </w:r>
      <w:r w:rsidRPr="00012D8C">
        <w:rPr>
          <w:rFonts w:asciiTheme="minorHAnsi" w:eastAsia="Courier New" w:hAnsiTheme="minorHAnsi" w:cstheme="minorHAnsi"/>
          <w:b/>
          <w:spacing w:val="108"/>
          <w:sz w:val="22"/>
          <w:szCs w:val="22"/>
        </w:rPr>
        <w:t xml:space="preserve"> </w:t>
      </w:r>
      <w:r w:rsidRPr="00012D8C">
        <w:rPr>
          <w:rFonts w:asciiTheme="minorHAnsi" w:eastAsia="Courier New" w:hAnsiTheme="minorHAnsi" w:cstheme="minorHAnsi"/>
          <w:b/>
          <w:sz w:val="22"/>
          <w:szCs w:val="22"/>
        </w:rPr>
        <w:t>6</w:t>
      </w:r>
    </w:p>
    <w:p w14:paraId="6D439E67" w14:textId="77777777" w:rsidR="002812B6" w:rsidRPr="00012D8C" w:rsidRDefault="00012D8C" w:rsidP="00012D8C">
      <w:pPr>
        <w:spacing w:before="9"/>
        <w:rPr>
          <w:rFonts w:asciiTheme="minorHAnsi" w:hAnsiTheme="minorHAnsi" w:cstheme="minorHAnsi"/>
          <w:sz w:val="22"/>
          <w:szCs w:val="22"/>
        </w:rPr>
      </w:pPr>
      <w:r w:rsidRPr="00012D8C">
        <w:rPr>
          <w:rFonts w:asciiTheme="minorHAnsi" w:hAnsiTheme="minorHAnsi" w:cstheme="minorHAnsi"/>
          <w:sz w:val="22"/>
          <w:szCs w:val="22"/>
        </w:rPr>
        <w:pict w14:anchorId="2C1A3398">
          <v:group id="_x0000_s1034" style="position:absolute;margin-left:26.95pt;margin-top:25.45pt;width:562.6pt;height:744.15pt;z-index:-251656192;mso-position-horizontal-relative:page;mso-position-vertical-relative:page" coordorigin="539,509" coordsize="11252,14883">
            <v:shape id="_x0000_s1041" style="position:absolute;left:600;top:570;width:11040;height:0" coordorigin="600,570" coordsize="11040,0" path="m600,570r11040,e" filled="f" strokeweight="3.1pt">
              <v:path arrowok="t"/>
            </v:shape>
            <v:shape id="_x0000_s1040" style="position:absolute;left:570;top:540;width:0;height:14760" coordorigin="570,540" coordsize="0,14760" path="m570,540r,14760e" filled="f" strokeweight="3.1pt">
              <v:path arrowok="t"/>
            </v:shape>
            <v:shape id="_x0000_s1039" style="position:absolute;left:11670;top:540;width:0;height:14760" coordorigin="11670,540" coordsize="0,14760" path="m11670,540r,14760e" filled="f" strokeweight="3.1pt">
              <v:path arrowok="t"/>
            </v:shape>
            <v:shape id="_x0000_s1038" style="position:absolute;left:600;top:15299;width:11040;height:62" coordorigin="600,15299" coordsize="11040,62" path="m600,15361r11040,l11640,15299r-11040,l600,15361xe" fillcolor="black" stroked="f">
              <v:path arrowok="t"/>
            </v:shape>
            <v:shape id="_x0000_s1037" style="position:absolute;left:600;top:15239;width:11040;height:62" coordorigin="600,15239" coordsize="11040,62" path="m600,15301r11040,l11640,15239r-11040,l600,15301xe" fillcolor="black" stroked="f">
              <v:path arrowok="t"/>
            </v:shape>
            <v:shape id="_x0000_s1036" style="position:absolute;left:11730;top:540;width:0;height:14820" coordorigin="11730,540" coordsize="0,14820" path="m11730,540r,14820e" filled="f" strokeweight="3.1pt">
              <v:path arrowok="t"/>
            </v:shape>
            <v:shape id="_x0000_s1035" style="position:absolute;left:11640;top:15330;width:120;height:0" coordorigin="11640,15330" coordsize="120,0" path="m11640,15330r120,e" filled="f" strokeweight="3.1pt">
              <v:path arrowok="t"/>
            </v:shape>
            <w10:wrap anchorx="page" anchory="page"/>
          </v:group>
        </w:pict>
      </w:r>
    </w:p>
    <w:p w14:paraId="5620D95E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998  </w:t>
      </w:r>
      <w:r w:rsidRPr="00012D8C">
        <w:rPr>
          <w:rFonts w:asciiTheme="minorHAnsi" w:eastAsia="Comic Sans MS" w:hAnsiTheme="minorHAnsi" w:cstheme="minorHAnsi"/>
          <w:spacing w:val="2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31"/>
          <w:sz w:val="22"/>
          <w:szCs w:val="22"/>
        </w:rPr>
        <w:t xml:space="preserve"> </w:t>
      </w:r>
      <w:r w:rsidRPr="00012D8C">
        <w:rPr>
          <w:rFonts w:asciiTheme="minorHAnsi" w:hAnsiTheme="minorHAnsi" w:cstheme="minorHAnsi"/>
          <w:b/>
          <w:sz w:val="22"/>
          <w:szCs w:val="22"/>
        </w:rPr>
        <w:t>A</w:t>
      </w:r>
      <w:r w:rsidRPr="00012D8C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012D8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12D8C">
        <w:rPr>
          <w:rFonts w:asciiTheme="minorHAnsi" w:hAnsiTheme="minorHAnsi" w:cstheme="minorHAnsi"/>
          <w:b/>
          <w:sz w:val="22"/>
          <w:szCs w:val="22"/>
        </w:rPr>
        <w:t>a</w:t>
      </w:r>
      <w:r w:rsidRPr="00012D8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hAnsiTheme="minorHAnsi" w:cstheme="minorHAnsi"/>
          <w:b/>
          <w:sz w:val="22"/>
          <w:szCs w:val="22"/>
        </w:rPr>
        <w:t>ologi</w:t>
      </w:r>
      <w:r w:rsidRPr="00012D8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hAnsiTheme="minorHAnsi" w:cstheme="minorHAnsi"/>
          <w:b/>
          <w:sz w:val="22"/>
          <w:szCs w:val="22"/>
        </w:rPr>
        <w:t>al D</w:t>
      </w:r>
      <w:r w:rsidRPr="00012D8C">
        <w:rPr>
          <w:rFonts w:asciiTheme="minorHAnsi" w:hAnsiTheme="minorHAnsi" w:cstheme="minorHAnsi"/>
          <w:b/>
          <w:spacing w:val="-1"/>
          <w:sz w:val="22"/>
          <w:szCs w:val="22"/>
        </w:rPr>
        <w:t>etect</w:t>
      </w:r>
      <w:r w:rsidRPr="00012D8C">
        <w:rPr>
          <w:rFonts w:asciiTheme="minorHAnsi" w:hAnsiTheme="minorHAnsi" w:cstheme="minorHAnsi"/>
          <w:b/>
          <w:sz w:val="22"/>
          <w:szCs w:val="22"/>
        </w:rPr>
        <w:t>iv</w:t>
      </w:r>
      <w:r w:rsidRPr="00012D8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hAnsiTheme="minorHAnsi" w:cstheme="minorHAnsi"/>
          <w:b/>
          <w:sz w:val="22"/>
          <w:szCs w:val="22"/>
        </w:rPr>
        <w:t>:</w:t>
      </w:r>
      <w:r w:rsidRPr="00012D8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012D8C">
        <w:rPr>
          <w:rFonts w:asciiTheme="minorHAnsi" w:hAnsiTheme="minorHAnsi" w:cstheme="minorHAnsi"/>
          <w:b/>
          <w:sz w:val="22"/>
          <w:szCs w:val="22"/>
        </w:rPr>
        <w:t>An</w:t>
      </w:r>
      <w:r w:rsidRPr="00012D8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hAnsiTheme="minorHAnsi" w:cstheme="minorHAnsi"/>
          <w:b/>
          <w:sz w:val="22"/>
          <w:szCs w:val="22"/>
        </w:rPr>
        <w:t>I</w:t>
      </w:r>
      <w:r w:rsidRPr="00012D8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12D8C">
        <w:rPr>
          <w:rFonts w:asciiTheme="minorHAnsi" w:hAnsiTheme="minorHAnsi" w:cstheme="minorHAnsi"/>
          <w:b/>
          <w:spacing w:val="-1"/>
          <w:sz w:val="22"/>
          <w:szCs w:val="22"/>
        </w:rPr>
        <w:t>tr</w:t>
      </w:r>
      <w:r w:rsidRPr="00012D8C">
        <w:rPr>
          <w:rFonts w:asciiTheme="minorHAnsi" w:hAnsiTheme="minorHAnsi" w:cstheme="minorHAnsi"/>
          <w:b/>
          <w:sz w:val="22"/>
          <w:szCs w:val="22"/>
        </w:rPr>
        <w:t>o</w:t>
      </w:r>
      <w:r w:rsidRPr="00012D8C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012D8C">
        <w:rPr>
          <w:rFonts w:asciiTheme="minorHAnsi" w:hAnsiTheme="minorHAnsi" w:cstheme="minorHAnsi"/>
          <w:b/>
          <w:spacing w:val="-1"/>
          <w:sz w:val="22"/>
          <w:szCs w:val="22"/>
        </w:rPr>
        <w:t>ct</w:t>
      </w:r>
      <w:r w:rsidRPr="00012D8C">
        <w:rPr>
          <w:rFonts w:asciiTheme="minorHAnsi" w:hAnsiTheme="minorHAnsi" w:cstheme="minorHAnsi"/>
          <w:b/>
          <w:sz w:val="22"/>
          <w:szCs w:val="22"/>
        </w:rPr>
        <w:t>ion</w:t>
      </w:r>
      <w:r w:rsidRPr="00012D8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hAnsiTheme="minorHAnsi" w:cstheme="minorHAnsi"/>
          <w:b/>
          <w:sz w:val="22"/>
          <w:szCs w:val="22"/>
        </w:rPr>
        <w:t>o A</w:t>
      </w:r>
      <w:r w:rsidRPr="00012D8C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012D8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012D8C">
        <w:rPr>
          <w:rFonts w:asciiTheme="minorHAnsi" w:hAnsiTheme="minorHAnsi" w:cstheme="minorHAnsi"/>
          <w:b/>
          <w:sz w:val="22"/>
          <w:szCs w:val="22"/>
        </w:rPr>
        <w:t>a</w:t>
      </w:r>
      <w:r w:rsidRPr="00012D8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hAnsiTheme="minorHAnsi" w:cstheme="minorHAnsi"/>
          <w:b/>
          <w:sz w:val="22"/>
          <w:szCs w:val="22"/>
        </w:rPr>
        <w:t xml:space="preserve">ology </w:t>
      </w:r>
      <w:r w:rsidRPr="00012D8C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012D8C">
        <w:rPr>
          <w:rFonts w:asciiTheme="minorHAnsi" w:hAnsiTheme="minorHAnsi" w:cstheme="minorHAnsi"/>
          <w:b/>
          <w:sz w:val="22"/>
          <w:szCs w:val="22"/>
        </w:rPr>
        <w:t>V</w:t>
      </w:r>
      <w:r w:rsidRPr="00012D8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012D8C">
        <w:rPr>
          <w:rFonts w:asciiTheme="minorHAnsi" w:hAnsiTheme="minorHAnsi" w:cstheme="minorHAnsi"/>
          <w:b/>
          <w:sz w:val="22"/>
          <w:szCs w:val="22"/>
        </w:rPr>
        <w:t>sion</w:t>
      </w:r>
      <w:r w:rsidRPr="00012D8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hAnsiTheme="minorHAnsi" w:cstheme="minorHAnsi"/>
          <w:b/>
          <w:sz w:val="22"/>
          <w:szCs w:val="22"/>
        </w:rPr>
        <w:t>2</w:t>
      </w:r>
      <w:r w:rsidRPr="00012D8C">
        <w:rPr>
          <w:rFonts w:asciiTheme="minorHAnsi" w:hAnsiTheme="minorHAnsi" w:cstheme="minorHAnsi"/>
          <w:b/>
          <w:spacing w:val="-1"/>
          <w:sz w:val="22"/>
          <w:szCs w:val="22"/>
        </w:rPr>
        <w:t>)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.</w:t>
      </w:r>
    </w:p>
    <w:p w14:paraId="453FC00B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gy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4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4,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998.</w:t>
      </w:r>
    </w:p>
    <w:p w14:paraId="39B7381E" w14:textId="77777777" w:rsidR="002812B6" w:rsidRPr="00012D8C" w:rsidRDefault="00012D8C" w:rsidP="00012D8C">
      <w:pPr>
        <w:ind w:left="400"/>
        <w:rPr>
          <w:rFonts w:asciiTheme="minorHAnsi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hyperlink r:id="rId22"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tt</w:t>
        </w:r>
        <w:r w:rsidRPr="00012D8C">
          <w:rPr>
            <w:rFonts w:asciiTheme="minorHAnsi" w:hAnsiTheme="minorHAnsi" w:cstheme="minorHAnsi"/>
            <w:sz w:val="22"/>
            <w:szCs w:val="22"/>
          </w:rPr>
          <w:t>p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://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w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012D8C">
          <w:rPr>
            <w:rFonts w:asciiTheme="minorHAnsi" w:hAnsiTheme="minorHAnsi" w:cstheme="minorHAnsi"/>
            <w:sz w:val="22"/>
            <w:szCs w:val="22"/>
          </w:rPr>
          <w:t>n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012D8C">
          <w:rPr>
            <w:rFonts w:asciiTheme="minorHAnsi" w:hAnsiTheme="minorHAnsi" w:cstheme="minorHAnsi"/>
            <w:sz w:val="22"/>
            <w:szCs w:val="22"/>
          </w:rPr>
          <w:t>.bu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ff</w:t>
        </w:r>
        <w:r w:rsidRPr="00012D8C">
          <w:rPr>
            <w:rFonts w:asciiTheme="minorHAnsi" w:hAnsiTheme="minorHAnsi" w:cstheme="minorHAnsi"/>
            <w:sz w:val="22"/>
            <w:szCs w:val="22"/>
          </w:rPr>
          <w:t>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012D8C">
          <w:rPr>
            <w:rFonts w:asciiTheme="minorHAnsi" w:hAnsiTheme="minorHAnsi" w:cstheme="minorHAnsi"/>
            <w:sz w:val="22"/>
            <w:szCs w:val="22"/>
          </w:rPr>
          <w:t>o.edu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ARD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z w:val="22"/>
            <w:szCs w:val="22"/>
          </w:rPr>
          <w:t>c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i/s</w:t>
        </w:r>
        <w:r w:rsidRPr="00012D8C">
          <w:rPr>
            <w:rFonts w:asciiTheme="minorHAnsi" w:hAnsiTheme="minorHAnsi" w:cstheme="minorHAnsi"/>
            <w:sz w:val="22"/>
            <w:szCs w:val="22"/>
          </w:rPr>
          <w:t>ho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w</w:t>
        </w:r>
        <w:r w:rsidRPr="00012D8C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012D8C">
          <w:rPr>
            <w:rFonts w:asciiTheme="minorHAnsi" w:hAnsiTheme="minorHAnsi" w:cstheme="minorHAnsi"/>
            <w:sz w:val="22"/>
            <w:szCs w:val="22"/>
          </w:rPr>
          <w:t>e.c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012D8C">
          <w:rPr>
            <w:rFonts w:asciiTheme="minorHAnsi" w:hAnsiTheme="minorHAnsi" w:cstheme="minorHAnsi"/>
            <w:sz w:val="22"/>
            <w:szCs w:val="22"/>
          </w:rPr>
          <w:t>?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k</w:t>
        </w:r>
        <w:r w:rsidRPr="00012D8C">
          <w:rPr>
            <w:rFonts w:asciiTheme="minorHAnsi" w:hAnsiTheme="minorHAnsi" w:cstheme="minorHAnsi"/>
            <w:sz w:val="22"/>
            <w:szCs w:val="22"/>
          </w:rPr>
          <w:t>e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y</w:t>
        </w:r>
        <w:r w:rsidRPr="00012D8C">
          <w:rPr>
            <w:rFonts w:asciiTheme="minorHAnsi" w:hAnsiTheme="minorHAnsi" w:cstheme="minorHAnsi"/>
            <w:sz w:val="22"/>
            <w:szCs w:val="22"/>
          </w:rPr>
          <w:t>code=190</w:t>
        </w:r>
      </w:hyperlink>
    </w:p>
    <w:p w14:paraId="44F0B3BC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12C0F28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996  </w:t>
      </w:r>
      <w:r w:rsidRPr="00012D8C">
        <w:rPr>
          <w:rFonts w:asciiTheme="minorHAnsi" w:eastAsia="Comic Sans MS" w:hAnsiTheme="minorHAnsi" w:cstheme="minorHAnsi"/>
          <w:spacing w:val="2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3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graph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 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ome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ure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r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he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d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s,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</w:p>
    <w:p w14:paraId="724E65E4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ns,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and T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er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J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nal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2"/>
          <w:w w:val="96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ld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 xml:space="preserve"> A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gy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3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)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.</w:t>
      </w:r>
    </w:p>
    <w:p w14:paraId="44A7DF67" w14:textId="77777777" w:rsidR="002812B6" w:rsidRPr="00012D8C" w:rsidRDefault="00012D8C" w:rsidP="00012D8C">
      <w:pPr>
        <w:ind w:left="400"/>
        <w:rPr>
          <w:rFonts w:asciiTheme="minorHAnsi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hyperlink r:id="rId23"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tt</w:t>
        </w:r>
        <w:r w:rsidRPr="00012D8C">
          <w:rPr>
            <w:rFonts w:asciiTheme="minorHAnsi" w:hAnsiTheme="minorHAnsi" w:cstheme="minorHAnsi"/>
            <w:sz w:val="22"/>
            <w:szCs w:val="22"/>
          </w:rPr>
          <w:t>p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://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w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012D8C">
          <w:rPr>
            <w:rFonts w:asciiTheme="minorHAnsi" w:hAnsiTheme="minorHAnsi" w:cstheme="minorHAnsi"/>
            <w:sz w:val="22"/>
            <w:szCs w:val="22"/>
          </w:rPr>
          <w:t>n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012D8C">
          <w:rPr>
            <w:rFonts w:asciiTheme="minorHAnsi" w:hAnsiTheme="minorHAnsi" w:cstheme="minorHAnsi"/>
            <w:sz w:val="22"/>
            <w:szCs w:val="22"/>
          </w:rPr>
          <w:t>.bu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ff</w:t>
        </w:r>
        <w:r w:rsidRPr="00012D8C">
          <w:rPr>
            <w:rFonts w:asciiTheme="minorHAnsi" w:hAnsiTheme="minorHAnsi" w:cstheme="minorHAnsi"/>
            <w:sz w:val="22"/>
            <w:szCs w:val="22"/>
          </w:rPr>
          <w:t>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012D8C">
          <w:rPr>
            <w:rFonts w:asciiTheme="minorHAnsi" w:hAnsiTheme="minorHAnsi" w:cstheme="minorHAnsi"/>
            <w:sz w:val="22"/>
            <w:szCs w:val="22"/>
          </w:rPr>
          <w:t>o.edu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/r</w:t>
        </w:r>
        <w:r w:rsidRPr="00012D8C">
          <w:rPr>
            <w:rFonts w:asciiTheme="minorHAnsi" w:hAnsiTheme="minorHAnsi" w:cstheme="minorHAnsi"/>
            <w:sz w:val="22"/>
            <w:szCs w:val="22"/>
          </w:rPr>
          <w:t>e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012D8C">
          <w:rPr>
            <w:rFonts w:asciiTheme="minorHAnsi" w:hAnsiTheme="minorHAnsi" w:cstheme="minorHAnsi"/>
            <w:sz w:val="22"/>
            <w:szCs w:val="22"/>
          </w:rPr>
          <w:t>ea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z w:val="22"/>
            <w:szCs w:val="22"/>
          </w:rPr>
          <w:t>ch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z w:val="22"/>
            <w:szCs w:val="22"/>
          </w:rPr>
          <w:t>an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z w:val="22"/>
            <w:szCs w:val="22"/>
          </w:rPr>
          <w:t>o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is/</w:t>
        </w:r>
        <w:r w:rsidRPr="00012D8C">
          <w:rPr>
            <w:rFonts w:asciiTheme="minorHAnsi" w:hAnsiTheme="minorHAnsi" w:cstheme="minorHAnsi"/>
            <w:spacing w:val="3"/>
            <w:sz w:val="22"/>
            <w:szCs w:val="22"/>
          </w:rPr>
          <w:t>J</w:t>
        </w:r>
        <w:r w:rsidRPr="00012D8C">
          <w:rPr>
            <w:rFonts w:asciiTheme="minorHAnsi" w:hAnsiTheme="minorHAnsi" w:cstheme="minorHAnsi"/>
            <w:sz w:val="22"/>
            <w:szCs w:val="22"/>
          </w:rPr>
          <w:t>W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/V</w:t>
        </w:r>
        <w:r w:rsidRPr="00012D8C">
          <w:rPr>
            <w:rFonts w:asciiTheme="minorHAnsi" w:hAnsiTheme="minorHAnsi" w:cstheme="minorHAnsi"/>
            <w:sz w:val="22"/>
            <w:szCs w:val="22"/>
          </w:rPr>
          <w:t>1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N</w:t>
        </w:r>
        <w:r w:rsidRPr="00012D8C">
          <w:rPr>
            <w:rFonts w:asciiTheme="minorHAnsi" w:hAnsiTheme="minorHAnsi" w:cstheme="minorHAnsi"/>
            <w:sz w:val="22"/>
            <w:szCs w:val="22"/>
          </w:rPr>
          <w:t>3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z w:val="22"/>
            <w:szCs w:val="22"/>
          </w:rPr>
          <w:t>dd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012D8C">
          <w:rPr>
            <w:rFonts w:asciiTheme="minorHAnsi" w:hAnsiTheme="minorHAnsi" w:cstheme="minorHAnsi"/>
            <w:sz w:val="22"/>
            <w:szCs w:val="22"/>
          </w:rPr>
          <w:t>6</w:t>
        </w:r>
        <w:r w:rsidRPr="00012D8C">
          <w:rPr>
            <w:rFonts w:asciiTheme="minorHAnsi" w:hAnsiTheme="minorHAnsi" w:cstheme="minorHAnsi"/>
            <w:spacing w:val="-4"/>
            <w:sz w:val="22"/>
            <w:szCs w:val="22"/>
          </w:rPr>
          <w:t>-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z w:val="22"/>
            <w:szCs w:val="22"/>
          </w:rPr>
          <w:t>e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v</w:t>
        </w:r>
        <w:r w:rsidRPr="00012D8C">
          <w:rPr>
            <w:rFonts w:asciiTheme="minorHAnsi" w:hAnsiTheme="minorHAnsi" w:cstheme="minorHAnsi"/>
            <w:sz w:val="22"/>
            <w:szCs w:val="22"/>
          </w:rPr>
          <w:t>.h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012D8C">
          <w:rPr>
            <w:rFonts w:asciiTheme="minorHAnsi" w:hAnsiTheme="minorHAnsi" w:cstheme="minorHAnsi"/>
            <w:sz w:val="22"/>
            <w:szCs w:val="22"/>
          </w:rPr>
          <w:t>l</w:t>
        </w:r>
      </w:hyperlink>
    </w:p>
    <w:p w14:paraId="77324AC1" w14:textId="77777777" w:rsidR="002812B6" w:rsidRPr="00012D8C" w:rsidRDefault="002812B6" w:rsidP="00012D8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F6AD43C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995  </w:t>
      </w:r>
      <w:r w:rsidRPr="00012D8C">
        <w:rPr>
          <w:rFonts w:asciiTheme="minorHAnsi" w:eastAsia="Comic Sans MS" w:hAnsiTheme="minorHAnsi" w:cstheme="minorHAnsi"/>
          <w:spacing w:val="2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3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gy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he 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J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nal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2"/>
          <w:w w:val="96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ld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 xml:space="preserve"> A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gy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)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.</w:t>
      </w:r>
    </w:p>
    <w:p w14:paraId="205CE108" w14:textId="77777777" w:rsidR="002812B6" w:rsidRPr="00012D8C" w:rsidRDefault="00012D8C" w:rsidP="00012D8C">
      <w:pPr>
        <w:ind w:left="400"/>
        <w:rPr>
          <w:rFonts w:asciiTheme="minorHAnsi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hyperlink r:id="rId24"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tt</w:t>
        </w:r>
        <w:r w:rsidRPr="00012D8C">
          <w:rPr>
            <w:rFonts w:asciiTheme="minorHAnsi" w:hAnsiTheme="minorHAnsi" w:cstheme="minorHAnsi"/>
            <w:sz w:val="22"/>
            <w:szCs w:val="22"/>
          </w:rPr>
          <w:t>p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://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w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012D8C">
          <w:rPr>
            <w:rFonts w:asciiTheme="minorHAnsi" w:hAnsiTheme="minorHAnsi" w:cstheme="minorHAnsi"/>
            <w:sz w:val="22"/>
            <w:szCs w:val="22"/>
          </w:rPr>
          <w:t>n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012D8C">
          <w:rPr>
            <w:rFonts w:asciiTheme="minorHAnsi" w:hAnsiTheme="minorHAnsi" w:cstheme="minorHAnsi"/>
            <w:sz w:val="22"/>
            <w:szCs w:val="22"/>
          </w:rPr>
          <w:t>.bu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ff</w:t>
        </w:r>
        <w:r w:rsidRPr="00012D8C">
          <w:rPr>
            <w:rFonts w:asciiTheme="minorHAnsi" w:hAnsiTheme="minorHAnsi" w:cstheme="minorHAnsi"/>
            <w:sz w:val="22"/>
            <w:szCs w:val="22"/>
          </w:rPr>
          <w:t>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012D8C">
          <w:rPr>
            <w:rFonts w:asciiTheme="minorHAnsi" w:hAnsiTheme="minorHAnsi" w:cstheme="minorHAnsi"/>
            <w:sz w:val="22"/>
            <w:szCs w:val="22"/>
          </w:rPr>
          <w:t>o.edu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/r</w:t>
        </w:r>
        <w:r w:rsidRPr="00012D8C">
          <w:rPr>
            <w:rFonts w:asciiTheme="minorHAnsi" w:hAnsiTheme="minorHAnsi" w:cstheme="minorHAnsi"/>
            <w:sz w:val="22"/>
            <w:szCs w:val="22"/>
          </w:rPr>
          <w:t>e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012D8C">
          <w:rPr>
            <w:rFonts w:asciiTheme="minorHAnsi" w:hAnsiTheme="minorHAnsi" w:cstheme="minorHAnsi"/>
            <w:sz w:val="22"/>
            <w:szCs w:val="22"/>
          </w:rPr>
          <w:t>ea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z w:val="22"/>
            <w:szCs w:val="22"/>
          </w:rPr>
          <w:t>ch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z w:val="22"/>
            <w:szCs w:val="22"/>
          </w:rPr>
          <w:t>an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z w:val="22"/>
            <w:szCs w:val="22"/>
          </w:rPr>
          <w:t>o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is/</w:t>
        </w:r>
        <w:r w:rsidRPr="00012D8C">
          <w:rPr>
            <w:rFonts w:asciiTheme="minorHAnsi" w:hAnsiTheme="minorHAnsi" w:cstheme="minorHAnsi"/>
            <w:spacing w:val="3"/>
            <w:sz w:val="22"/>
            <w:szCs w:val="22"/>
          </w:rPr>
          <w:t>J</w:t>
        </w:r>
        <w:r w:rsidRPr="00012D8C">
          <w:rPr>
            <w:rFonts w:asciiTheme="minorHAnsi" w:hAnsiTheme="minorHAnsi" w:cstheme="minorHAnsi"/>
            <w:sz w:val="22"/>
            <w:szCs w:val="22"/>
          </w:rPr>
          <w:t>W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/V</w:t>
        </w:r>
        <w:r w:rsidRPr="00012D8C">
          <w:rPr>
            <w:rFonts w:asciiTheme="minorHAnsi" w:hAnsiTheme="minorHAnsi" w:cstheme="minorHAnsi"/>
            <w:sz w:val="22"/>
            <w:szCs w:val="22"/>
          </w:rPr>
          <w:t>1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N</w:t>
        </w:r>
        <w:r w:rsidRPr="00012D8C">
          <w:rPr>
            <w:rFonts w:asciiTheme="minorHAnsi" w:hAnsiTheme="minorHAnsi" w:cstheme="minorHAnsi"/>
            <w:sz w:val="22"/>
            <w:szCs w:val="22"/>
          </w:rPr>
          <w:t>2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z w:val="22"/>
            <w:szCs w:val="22"/>
          </w:rPr>
          <w:t>ao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z w:val="22"/>
            <w:szCs w:val="22"/>
          </w:rPr>
          <w:t>n</w:t>
        </w:r>
        <w:r w:rsidRPr="00012D8C">
          <w:rPr>
            <w:rFonts w:asciiTheme="minorHAnsi" w:hAnsiTheme="minorHAnsi" w:cstheme="minorHAnsi"/>
            <w:spacing w:val="-4"/>
            <w:sz w:val="22"/>
            <w:szCs w:val="22"/>
          </w:rPr>
          <w:t>-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z w:val="22"/>
            <w:szCs w:val="22"/>
          </w:rPr>
          <w:t>e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v</w:t>
        </w:r>
        <w:r w:rsidRPr="00012D8C">
          <w:rPr>
            <w:rFonts w:asciiTheme="minorHAnsi" w:hAnsiTheme="minorHAnsi" w:cstheme="minorHAnsi"/>
            <w:sz w:val="22"/>
            <w:szCs w:val="22"/>
          </w:rPr>
          <w:t>.h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012D8C">
          <w:rPr>
            <w:rFonts w:asciiTheme="minorHAnsi" w:hAnsiTheme="minorHAnsi" w:cstheme="minorHAnsi"/>
            <w:sz w:val="22"/>
            <w:szCs w:val="22"/>
          </w:rPr>
          <w:t>l</w:t>
        </w:r>
      </w:hyperlink>
    </w:p>
    <w:p w14:paraId="2631C494" w14:textId="77777777" w:rsidR="002812B6" w:rsidRPr="00012D8C" w:rsidRDefault="002812B6" w:rsidP="00012D8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E4F1EFB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995  </w:t>
      </w:r>
      <w:r w:rsidRPr="00012D8C">
        <w:rPr>
          <w:rFonts w:asciiTheme="minorHAnsi" w:eastAsia="Comic Sans MS" w:hAnsiTheme="minorHAnsi" w:cstheme="minorHAnsi"/>
          <w:spacing w:val="2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3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PC-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las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&amp;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Wi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Atl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J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nal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2"/>
          <w:w w:val="96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ld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 xml:space="preserve"> A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gy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).</w:t>
      </w:r>
    </w:p>
    <w:p w14:paraId="1C646C63" w14:textId="77777777" w:rsidR="002812B6" w:rsidRPr="00012D8C" w:rsidRDefault="00012D8C" w:rsidP="00012D8C">
      <w:pPr>
        <w:ind w:left="400"/>
        <w:rPr>
          <w:rFonts w:asciiTheme="minorHAnsi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hyperlink r:id="rId25"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tt</w:t>
        </w:r>
        <w:r w:rsidRPr="00012D8C">
          <w:rPr>
            <w:rFonts w:asciiTheme="minorHAnsi" w:hAnsiTheme="minorHAnsi" w:cstheme="minorHAnsi"/>
            <w:sz w:val="22"/>
            <w:szCs w:val="22"/>
          </w:rPr>
          <w:t>p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://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w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012D8C">
          <w:rPr>
            <w:rFonts w:asciiTheme="minorHAnsi" w:hAnsiTheme="minorHAnsi" w:cstheme="minorHAnsi"/>
            <w:sz w:val="22"/>
            <w:szCs w:val="22"/>
          </w:rPr>
          <w:t>n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012D8C">
          <w:rPr>
            <w:rFonts w:asciiTheme="minorHAnsi" w:hAnsiTheme="minorHAnsi" w:cstheme="minorHAnsi"/>
            <w:sz w:val="22"/>
            <w:szCs w:val="22"/>
          </w:rPr>
          <w:t>.bu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ff</w:t>
        </w:r>
        <w:r w:rsidRPr="00012D8C">
          <w:rPr>
            <w:rFonts w:asciiTheme="minorHAnsi" w:hAnsiTheme="minorHAnsi" w:cstheme="minorHAnsi"/>
            <w:sz w:val="22"/>
            <w:szCs w:val="22"/>
          </w:rPr>
          <w:t>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012D8C">
          <w:rPr>
            <w:rFonts w:asciiTheme="minorHAnsi" w:hAnsiTheme="minorHAnsi" w:cstheme="minorHAnsi"/>
            <w:sz w:val="22"/>
            <w:szCs w:val="22"/>
          </w:rPr>
          <w:t>o.edu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/r</w:t>
        </w:r>
        <w:r w:rsidRPr="00012D8C">
          <w:rPr>
            <w:rFonts w:asciiTheme="minorHAnsi" w:hAnsiTheme="minorHAnsi" w:cstheme="minorHAnsi"/>
            <w:sz w:val="22"/>
            <w:szCs w:val="22"/>
          </w:rPr>
          <w:t>e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012D8C">
          <w:rPr>
            <w:rFonts w:asciiTheme="minorHAnsi" w:hAnsiTheme="minorHAnsi" w:cstheme="minorHAnsi"/>
            <w:sz w:val="22"/>
            <w:szCs w:val="22"/>
          </w:rPr>
          <w:t>ea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z w:val="22"/>
            <w:szCs w:val="22"/>
          </w:rPr>
          <w:t>ch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z w:val="22"/>
            <w:szCs w:val="22"/>
          </w:rPr>
          <w:t>an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z w:val="22"/>
            <w:szCs w:val="22"/>
          </w:rPr>
          <w:t>o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is/</w:t>
        </w:r>
        <w:r w:rsidRPr="00012D8C">
          <w:rPr>
            <w:rFonts w:asciiTheme="minorHAnsi" w:hAnsiTheme="minorHAnsi" w:cstheme="minorHAnsi"/>
            <w:spacing w:val="3"/>
            <w:sz w:val="22"/>
            <w:szCs w:val="22"/>
          </w:rPr>
          <w:t>J</w:t>
        </w:r>
        <w:r w:rsidRPr="00012D8C">
          <w:rPr>
            <w:rFonts w:asciiTheme="minorHAnsi" w:hAnsiTheme="minorHAnsi" w:cstheme="minorHAnsi"/>
            <w:sz w:val="22"/>
            <w:szCs w:val="22"/>
          </w:rPr>
          <w:t>W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/V</w:t>
        </w:r>
        <w:r w:rsidRPr="00012D8C">
          <w:rPr>
            <w:rFonts w:asciiTheme="minorHAnsi" w:hAnsiTheme="minorHAnsi" w:cstheme="minorHAnsi"/>
            <w:sz w:val="22"/>
            <w:szCs w:val="22"/>
          </w:rPr>
          <w:t>1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N</w:t>
        </w:r>
        <w:r w:rsidRPr="00012D8C">
          <w:rPr>
            <w:rFonts w:asciiTheme="minorHAnsi" w:hAnsiTheme="minorHAnsi" w:cstheme="minorHAnsi"/>
            <w:sz w:val="22"/>
            <w:szCs w:val="22"/>
          </w:rPr>
          <w:t>2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z w:val="22"/>
            <w:szCs w:val="22"/>
          </w:rPr>
          <w:t>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tl</w:t>
        </w:r>
        <w:r w:rsidRPr="00012D8C">
          <w:rPr>
            <w:rFonts w:asciiTheme="minorHAnsi" w:hAnsiTheme="minorHAnsi" w:cstheme="minorHAnsi"/>
            <w:sz w:val="22"/>
            <w:szCs w:val="22"/>
          </w:rPr>
          <w:t>as</w:t>
        </w:r>
        <w:r w:rsidRPr="00012D8C">
          <w:rPr>
            <w:rFonts w:asciiTheme="minorHAnsi" w:hAnsiTheme="minorHAnsi" w:cstheme="minorHAnsi"/>
            <w:spacing w:val="-4"/>
            <w:sz w:val="22"/>
            <w:szCs w:val="22"/>
          </w:rPr>
          <w:t>-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z w:val="22"/>
            <w:szCs w:val="22"/>
          </w:rPr>
          <w:t>e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v</w:t>
        </w:r>
        <w:r w:rsidRPr="00012D8C">
          <w:rPr>
            <w:rFonts w:asciiTheme="minorHAnsi" w:hAnsiTheme="minorHAnsi" w:cstheme="minorHAnsi"/>
            <w:sz w:val="22"/>
            <w:szCs w:val="22"/>
          </w:rPr>
          <w:t>.h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012D8C">
          <w:rPr>
            <w:rFonts w:asciiTheme="minorHAnsi" w:hAnsiTheme="minorHAnsi" w:cstheme="minorHAnsi"/>
            <w:sz w:val="22"/>
            <w:szCs w:val="22"/>
          </w:rPr>
          <w:t>l</w:t>
        </w:r>
      </w:hyperlink>
    </w:p>
    <w:p w14:paraId="539EC657" w14:textId="77777777" w:rsidR="002812B6" w:rsidRPr="00012D8C" w:rsidRDefault="002812B6" w:rsidP="00012D8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D2BD02D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995  </w:t>
      </w:r>
      <w:r w:rsidRPr="00012D8C">
        <w:rPr>
          <w:rFonts w:asciiTheme="minorHAnsi" w:eastAsia="Comic Sans MS" w:hAnsiTheme="minorHAnsi" w:cstheme="minorHAnsi"/>
          <w:spacing w:val="2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3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B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anag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 4.2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J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nal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2"/>
          <w:w w:val="96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ld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 xml:space="preserve"> A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gy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)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.</w:t>
      </w:r>
    </w:p>
    <w:p w14:paraId="64DDF648" w14:textId="77777777" w:rsidR="002812B6" w:rsidRPr="00012D8C" w:rsidRDefault="00012D8C" w:rsidP="00012D8C">
      <w:pPr>
        <w:ind w:left="400"/>
        <w:rPr>
          <w:rFonts w:asciiTheme="minorHAnsi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nl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hyperlink r:id="rId26"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tt</w:t>
        </w:r>
        <w:r w:rsidRPr="00012D8C">
          <w:rPr>
            <w:rFonts w:asciiTheme="minorHAnsi" w:hAnsiTheme="minorHAnsi" w:cstheme="minorHAnsi"/>
            <w:sz w:val="22"/>
            <w:szCs w:val="22"/>
          </w:rPr>
          <w:t>p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://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w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012D8C">
          <w:rPr>
            <w:rFonts w:asciiTheme="minorHAnsi" w:hAnsiTheme="minorHAnsi" w:cstheme="minorHAnsi"/>
            <w:sz w:val="22"/>
            <w:szCs w:val="22"/>
          </w:rPr>
          <w:t>n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012D8C">
          <w:rPr>
            <w:rFonts w:asciiTheme="minorHAnsi" w:hAnsiTheme="minorHAnsi" w:cstheme="minorHAnsi"/>
            <w:sz w:val="22"/>
            <w:szCs w:val="22"/>
          </w:rPr>
          <w:t>.bu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ff</w:t>
        </w:r>
        <w:r w:rsidRPr="00012D8C">
          <w:rPr>
            <w:rFonts w:asciiTheme="minorHAnsi" w:hAnsiTheme="minorHAnsi" w:cstheme="minorHAnsi"/>
            <w:sz w:val="22"/>
            <w:szCs w:val="22"/>
          </w:rPr>
          <w:t>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012D8C">
          <w:rPr>
            <w:rFonts w:asciiTheme="minorHAnsi" w:hAnsiTheme="minorHAnsi" w:cstheme="minorHAnsi"/>
            <w:sz w:val="22"/>
            <w:szCs w:val="22"/>
          </w:rPr>
          <w:t>o.edu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/r</w:t>
        </w:r>
        <w:r w:rsidRPr="00012D8C">
          <w:rPr>
            <w:rFonts w:asciiTheme="minorHAnsi" w:hAnsiTheme="minorHAnsi" w:cstheme="minorHAnsi"/>
            <w:sz w:val="22"/>
            <w:szCs w:val="22"/>
          </w:rPr>
          <w:t>e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012D8C">
          <w:rPr>
            <w:rFonts w:asciiTheme="minorHAnsi" w:hAnsiTheme="minorHAnsi" w:cstheme="minorHAnsi"/>
            <w:sz w:val="22"/>
            <w:szCs w:val="22"/>
          </w:rPr>
          <w:t>ea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z w:val="22"/>
            <w:szCs w:val="22"/>
          </w:rPr>
          <w:t>ch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z w:val="22"/>
            <w:szCs w:val="22"/>
          </w:rPr>
          <w:t>an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z w:val="22"/>
            <w:szCs w:val="22"/>
          </w:rPr>
          <w:t>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z w:val="22"/>
            <w:szCs w:val="22"/>
          </w:rPr>
          <w:t>o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is/</w:t>
        </w:r>
        <w:r w:rsidRPr="00012D8C">
          <w:rPr>
            <w:rFonts w:asciiTheme="minorHAnsi" w:hAnsiTheme="minorHAnsi" w:cstheme="minorHAnsi"/>
            <w:spacing w:val="3"/>
            <w:sz w:val="22"/>
            <w:szCs w:val="22"/>
          </w:rPr>
          <w:t>J</w:t>
        </w:r>
        <w:r w:rsidRPr="00012D8C">
          <w:rPr>
            <w:rFonts w:asciiTheme="minorHAnsi" w:hAnsiTheme="minorHAnsi" w:cstheme="minorHAnsi"/>
            <w:sz w:val="22"/>
            <w:szCs w:val="22"/>
          </w:rPr>
          <w:t>W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/V</w:t>
        </w:r>
        <w:r w:rsidRPr="00012D8C">
          <w:rPr>
            <w:rFonts w:asciiTheme="minorHAnsi" w:hAnsiTheme="minorHAnsi" w:cstheme="minorHAnsi"/>
            <w:sz w:val="22"/>
            <w:szCs w:val="22"/>
          </w:rPr>
          <w:t>1</w:t>
        </w:r>
        <w:r w:rsidRPr="00012D8C">
          <w:rPr>
            <w:rFonts w:asciiTheme="minorHAnsi" w:hAnsiTheme="minorHAnsi" w:cstheme="minorHAnsi"/>
            <w:spacing w:val="-1"/>
            <w:sz w:val="22"/>
            <w:szCs w:val="22"/>
          </w:rPr>
          <w:t>N</w:t>
        </w:r>
        <w:r w:rsidRPr="00012D8C">
          <w:rPr>
            <w:rFonts w:asciiTheme="minorHAnsi" w:hAnsiTheme="minorHAnsi" w:cstheme="minorHAnsi"/>
            <w:sz w:val="22"/>
            <w:szCs w:val="22"/>
          </w:rPr>
          <w:t>1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012D8C">
          <w:rPr>
            <w:rFonts w:asciiTheme="minorHAnsi" w:hAnsiTheme="minorHAnsi" w:cstheme="minorHAnsi"/>
            <w:spacing w:val="3"/>
            <w:sz w:val="22"/>
            <w:szCs w:val="22"/>
          </w:rPr>
          <w:t>j</w:t>
        </w:r>
        <w:r w:rsidRPr="00012D8C">
          <w:rPr>
            <w:rFonts w:asciiTheme="minorHAnsi" w:hAnsiTheme="minorHAnsi" w:cstheme="minorHAnsi"/>
            <w:sz w:val="22"/>
            <w:szCs w:val="22"/>
          </w:rPr>
          <w:t>a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v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012D8C">
          <w:rPr>
            <w:rFonts w:asciiTheme="minorHAnsi" w:hAnsiTheme="minorHAnsi" w:cstheme="minorHAnsi"/>
            <w:sz w:val="22"/>
            <w:szCs w:val="22"/>
          </w:rPr>
          <w:t>s</w:t>
        </w:r>
        <w:r w:rsidRPr="00012D8C">
          <w:rPr>
            <w:rFonts w:asciiTheme="minorHAnsi" w:hAnsiTheme="minorHAnsi" w:cstheme="minorHAnsi"/>
            <w:spacing w:val="-4"/>
            <w:sz w:val="22"/>
            <w:szCs w:val="22"/>
          </w:rPr>
          <w:t>-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012D8C">
          <w:rPr>
            <w:rFonts w:asciiTheme="minorHAnsi" w:hAnsiTheme="minorHAnsi" w:cstheme="minorHAnsi"/>
            <w:sz w:val="22"/>
            <w:szCs w:val="22"/>
          </w:rPr>
          <w:t>e</w:t>
        </w:r>
        <w:r w:rsidRPr="00012D8C">
          <w:rPr>
            <w:rFonts w:asciiTheme="minorHAnsi" w:hAnsiTheme="minorHAnsi" w:cstheme="minorHAnsi"/>
            <w:spacing w:val="-2"/>
            <w:sz w:val="22"/>
            <w:szCs w:val="22"/>
          </w:rPr>
          <w:t>v</w:t>
        </w:r>
        <w:r w:rsidRPr="00012D8C">
          <w:rPr>
            <w:rFonts w:asciiTheme="minorHAnsi" w:hAnsiTheme="minorHAnsi" w:cstheme="minorHAnsi"/>
            <w:sz w:val="22"/>
            <w:szCs w:val="22"/>
          </w:rPr>
          <w:t>.h</w:t>
        </w:r>
        <w:r w:rsidRPr="00012D8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012D8C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012D8C">
          <w:rPr>
            <w:rFonts w:asciiTheme="minorHAnsi" w:hAnsiTheme="minorHAnsi" w:cstheme="minorHAnsi"/>
            <w:sz w:val="22"/>
            <w:szCs w:val="22"/>
          </w:rPr>
          <w:t>l</w:t>
        </w:r>
      </w:hyperlink>
    </w:p>
    <w:p w14:paraId="323E213E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48E0F62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990  </w:t>
      </w:r>
      <w:r w:rsidRPr="00012D8C">
        <w:rPr>
          <w:rFonts w:asciiTheme="minorHAnsi" w:eastAsia="Comic Sans MS" w:hAnsiTheme="minorHAnsi" w:cstheme="minorHAnsi"/>
          <w:spacing w:val="2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ru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al 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Act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naly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ndaga Ch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rt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he 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agara</w:t>
      </w:r>
    </w:p>
    <w:p w14:paraId="28F0DD7F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.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>Ar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ha</w:t>
      </w:r>
      <w:r w:rsidRPr="00012D8C">
        <w:rPr>
          <w:rFonts w:asciiTheme="minorHAnsi" w:eastAsia="Comic Sans MS" w:hAnsiTheme="minorHAnsi" w:cstheme="minorHAnsi"/>
          <w:spacing w:val="-1"/>
          <w:w w:val="96"/>
          <w:sz w:val="22"/>
          <w:szCs w:val="22"/>
        </w:rPr>
        <w:t>eolo</w:t>
      </w:r>
      <w:r w:rsidRPr="00012D8C">
        <w:rPr>
          <w:rFonts w:asciiTheme="minorHAnsi" w:eastAsia="Comic Sans MS" w:hAnsiTheme="minorHAnsi" w:cstheme="minorHAnsi"/>
          <w:w w:val="96"/>
          <w:sz w:val="22"/>
          <w:szCs w:val="22"/>
        </w:rPr>
        <w:t>gy</w:t>
      </w:r>
      <w:r w:rsidRPr="00012D8C">
        <w:rPr>
          <w:rFonts w:asciiTheme="minorHAnsi" w:eastAsia="Comic Sans MS" w:hAnsiTheme="minorHAnsi" w:cstheme="minorHAnsi"/>
          <w:spacing w:val="2"/>
          <w:w w:val="96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5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: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3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5.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[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r-r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3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d]</w:t>
      </w:r>
    </w:p>
    <w:p w14:paraId="3B6E2223" w14:textId="77777777" w:rsidR="002812B6" w:rsidRPr="00012D8C" w:rsidRDefault="002812B6" w:rsidP="00012D8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B2059C2" w14:textId="77777777" w:rsidR="002812B6" w:rsidRPr="00012D8C" w:rsidRDefault="00012D8C" w:rsidP="00012D8C">
      <w:pPr>
        <w:ind w:left="112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NTS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&amp;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SH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PS</w:t>
      </w:r>
    </w:p>
    <w:p w14:paraId="73200E10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FC86A8F" w14:textId="77777777" w:rsidR="002812B6" w:rsidRPr="00012D8C" w:rsidRDefault="00012D8C" w:rsidP="00012D8C">
      <w:pPr>
        <w:ind w:left="400" w:right="4492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nal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e 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unda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29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990)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iss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Im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eme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90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954.</w:t>
      </w:r>
    </w:p>
    <w:p w14:paraId="36ACB569" w14:textId="77777777" w:rsidR="002812B6" w:rsidRPr="00012D8C" w:rsidRDefault="002812B6" w:rsidP="00012D8C">
      <w:pPr>
        <w:rPr>
          <w:rFonts w:asciiTheme="minorHAnsi" w:hAnsiTheme="minorHAnsi" w:cstheme="minorHAnsi"/>
          <w:sz w:val="22"/>
          <w:szCs w:val="22"/>
        </w:rPr>
      </w:pPr>
    </w:p>
    <w:p w14:paraId="1AB83F3C" w14:textId="77777777" w:rsidR="002812B6" w:rsidRPr="00012D8C" w:rsidRDefault="00012D8C" w:rsidP="00012D8C">
      <w:pPr>
        <w:ind w:left="400" w:right="4085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Tu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 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wsh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b/>
          <w:spacing w:val="-29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986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90, 95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96, 97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98)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De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tme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gy,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Bu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ff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o.</w:t>
      </w:r>
    </w:p>
    <w:p w14:paraId="295E9C37" w14:textId="77777777" w:rsidR="002812B6" w:rsidRPr="00012D8C" w:rsidRDefault="002812B6" w:rsidP="00012D8C">
      <w:pPr>
        <w:rPr>
          <w:rFonts w:asciiTheme="minorHAnsi" w:hAnsiTheme="minorHAnsi" w:cstheme="minorHAnsi"/>
          <w:sz w:val="22"/>
          <w:szCs w:val="22"/>
        </w:rPr>
      </w:pPr>
    </w:p>
    <w:p w14:paraId="2D9BC565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nd 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h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Fund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rant</w:t>
      </w:r>
      <w:r w:rsidRPr="00012D8C">
        <w:rPr>
          <w:rFonts w:asciiTheme="minorHAnsi" w:eastAsia="Comic Sans MS" w:hAnsiTheme="minorHAnsi" w:cstheme="minorHAnsi"/>
          <w:b/>
          <w:spacing w:val="-29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992)</w:t>
      </w:r>
    </w:p>
    <w:p w14:paraId="4BF07E3F" w14:textId="77777777" w:rsidR="002812B6" w:rsidRPr="00012D8C" w:rsidRDefault="00012D8C" w:rsidP="00012D8C">
      <w:pPr>
        <w:spacing w:before="3"/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adua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ud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ss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n, Un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Bu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ff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o.</w:t>
      </w:r>
    </w:p>
    <w:p w14:paraId="64280675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E8CB2F5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nd 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h Fund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rant</w:t>
      </w:r>
      <w:r w:rsidRPr="00012D8C">
        <w:rPr>
          <w:rFonts w:asciiTheme="minorHAnsi" w:eastAsia="Comic Sans MS" w:hAnsiTheme="minorHAnsi" w:cstheme="minorHAnsi"/>
          <w:b/>
          <w:spacing w:val="-29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987)</w:t>
      </w:r>
    </w:p>
    <w:p w14:paraId="26BA55E5" w14:textId="77777777" w:rsidR="002812B6" w:rsidRPr="00012D8C" w:rsidRDefault="00012D8C" w:rsidP="00012D8C">
      <w:pPr>
        <w:spacing w:before="3"/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adua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e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ud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n,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iv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at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Bu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ff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al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o.</w:t>
      </w:r>
    </w:p>
    <w:p w14:paraId="557DF374" w14:textId="77777777" w:rsidR="002812B6" w:rsidRPr="00012D8C" w:rsidRDefault="002812B6" w:rsidP="00012D8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BF18AFF" w14:textId="77777777" w:rsidR="002812B6" w:rsidRPr="00012D8C" w:rsidRDefault="00012D8C" w:rsidP="00012D8C">
      <w:pPr>
        <w:ind w:left="112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OMM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TY 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RV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CE</w:t>
      </w:r>
    </w:p>
    <w:p w14:paraId="5C6E3B04" w14:textId="77777777" w:rsidR="002812B6" w:rsidRPr="00012D8C" w:rsidRDefault="002812B6" w:rsidP="00012D8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BDAF541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Li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nw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d Pr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t &amp; Fr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nds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(L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F)</w:t>
      </w:r>
    </w:p>
    <w:p w14:paraId="69FF6832" w14:textId="77777777" w:rsidR="002812B6" w:rsidRPr="00012D8C" w:rsidRDefault="00012D8C" w:rsidP="00012D8C">
      <w:pPr>
        <w:spacing w:before="3"/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sz w:val="22"/>
          <w:szCs w:val="22"/>
        </w:rPr>
        <w:t>Bu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ff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alo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)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gh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oc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 xml:space="preserve">n. </w:t>
      </w:r>
      <w:r w:rsidRPr="00012D8C">
        <w:rPr>
          <w:rFonts w:asciiTheme="minorHAnsi" w:eastAsia="Comic Sans MS" w:hAnsiTheme="minorHAnsi" w:cstheme="minorHAnsi"/>
          <w:spacing w:val="-2"/>
          <w:sz w:val="22"/>
          <w:szCs w:val="22"/>
        </w:rPr>
        <w:t>W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b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2004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20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5)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ec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et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20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11</w:t>
      </w:r>
      <w:r w:rsidRPr="00012D8C">
        <w:rPr>
          <w:rFonts w:asciiTheme="minorHAnsi" w:eastAsia="Comic Sans MS" w:hAnsiTheme="minorHAnsi" w:cstheme="minorHAnsi"/>
          <w:spacing w:val="2"/>
          <w:sz w:val="22"/>
          <w:szCs w:val="22"/>
        </w:rPr>
        <w:t>-</w:t>
      </w:r>
      <w:r w:rsidRPr="00012D8C">
        <w:rPr>
          <w:rFonts w:asciiTheme="minorHAnsi" w:eastAsia="Comic Sans MS" w:hAnsiTheme="minorHAnsi" w:cstheme="minorHAnsi"/>
          <w:spacing w:val="-1"/>
          <w:sz w:val="22"/>
          <w:szCs w:val="22"/>
        </w:rPr>
        <w:t>1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2</w:t>
      </w:r>
      <w:r w:rsidRPr="00012D8C">
        <w:rPr>
          <w:rFonts w:asciiTheme="minorHAnsi" w:eastAsia="Comic Sans MS" w:hAnsiTheme="minorHAnsi" w:cstheme="minorHAnsi"/>
          <w:spacing w:val="1"/>
          <w:sz w:val="22"/>
          <w:szCs w:val="22"/>
        </w:rPr>
        <w:t>)</w:t>
      </w:r>
      <w:r w:rsidRPr="00012D8C">
        <w:rPr>
          <w:rFonts w:asciiTheme="minorHAnsi" w:eastAsia="Comic Sans MS" w:hAnsiTheme="minorHAnsi" w:cstheme="minorHAnsi"/>
          <w:sz w:val="22"/>
          <w:szCs w:val="22"/>
        </w:rPr>
        <w:t>.</w:t>
      </w:r>
    </w:p>
    <w:p w14:paraId="064D3F1A" w14:textId="77777777" w:rsidR="002812B6" w:rsidRPr="00012D8C" w:rsidRDefault="002812B6" w:rsidP="00012D8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C7A825D" w14:textId="77777777" w:rsidR="002812B6" w:rsidRPr="00012D8C" w:rsidRDefault="00012D8C" w:rsidP="00012D8C">
      <w:pPr>
        <w:ind w:left="112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RT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IO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</w:p>
    <w:p w14:paraId="62E81348" w14:textId="77777777" w:rsidR="002812B6" w:rsidRPr="00012D8C" w:rsidRDefault="002812B6" w:rsidP="00012D8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C38A7C4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MA 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oc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al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a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Eme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rg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anag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eme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nt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S-00042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2013)</w:t>
      </w:r>
    </w:p>
    <w:p w14:paraId="2488F8A6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EM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A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oc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al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a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r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D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 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e and 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eco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v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er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-300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(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2013)</w:t>
      </w:r>
    </w:p>
    <w:p w14:paraId="35B7C841" w14:textId="77777777" w:rsidR="002812B6" w:rsidRPr="00012D8C" w:rsidRDefault="00012D8C" w:rsidP="00012D8C">
      <w:pPr>
        <w:ind w:left="113" w:right="174" w:firstLine="288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EM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A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M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i-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H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z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ard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Eme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rg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y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Plann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ng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r 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Hi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gh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r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du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 xml:space="preserve">n 2.1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T 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U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(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2012) PR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2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IA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IO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NS</w:t>
      </w:r>
    </w:p>
    <w:p w14:paraId="668A382F" w14:textId="77777777" w:rsidR="002812B6" w:rsidRPr="00012D8C" w:rsidRDefault="00012D8C" w:rsidP="00012D8C">
      <w:pPr>
        <w:ind w:left="400"/>
        <w:rPr>
          <w:rFonts w:asciiTheme="minorHAnsi" w:eastAsia="Comic Sans MS" w:hAnsiTheme="minorHAnsi" w:cstheme="minorHAnsi"/>
          <w:sz w:val="22"/>
          <w:szCs w:val="22"/>
        </w:rPr>
        <w:sectPr w:rsidR="002812B6" w:rsidRPr="00012D8C">
          <w:type w:val="continuous"/>
          <w:pgSz w:w="12240" w:h="15840"/>
          <w:pgMar w:top="1440" w:right="1340" w:bottom="280" w:left="1040" w:header="720" w:footer="720" w:gutter="0"/>
          <w:cols w:space="720"/>
        </w:sectPr>
      </w:pPr>
      <w:r w:rsidRPr="00012D8C">
        <w:rPr>
          <w:rFonts w:asciiTheme="minorHAnsi" w:eastAsia="Comic Sans MS" w:hAnsiTheme="minorHAnsi" w:cstheme="minorHAnsi"/>
          <w:b/>
          <w:spacing w:val="-1"/>
          <w:position w:val="2"/>
          <w:sz w:val="22"/>
          <w:szCs w:val="22"/>
        </w:rPr>
        <w:t>Ame</w:t>
      </w:r>
      <w:r w:rsidRPr="00012D8C">
        <w:rPr>
          <w:rFonts w:asciiTheme="minorHAnsi" w:eastAsia="Comic Sans MS" w:hAnsiTheme="minorHAnsi" w:cstheme="minorHAnsi"/>
          <w:b/>
          <w:position w:val="2"/>
          <w:sz w:val="22"/>
          <w:szCs w:val="22"/>
        </w:rPr>
        <w:t>ri</w:t>
      </w:r>
      <w:r w:rsidRPr="00012D8C">
        <w:rPr>
          <w:rFonts w:asciiTheme="minorHAnsi" w:eastAsia="Comic Sans MS" w:hAnsiTheme="minorHAnsi" w:cstheme="minorHAnsi"/>
          <w:b/>
          <w:spacing w:val="-1"/>
          <w:position w:val="2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position w:val="2"/>
          <w:sz w:val="22"/>
          <w:szCs w:val="22"/>
        </w:rPr>
        <w:t xml:space="preserve">an </w:t>
      </w:r>
      <w:r w:rsidRPr="00012D8C">
        <w:rPr>
          <w:rFonts w:asciiTheme="minorHAnsi" w:eastAsia="Comic Sans MS" w:hAnsiTheme="minorHAnsi" w:cstheme="minorHAnsi"/>
          <w:b/>
          <w:spacing w:val="-1"/>
          <w:position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position w:val="2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-1"/>
          <w:position w:val="2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position w:val="2"/>
          <w:sz w:val="22"/>
          <w:szCs w:val="22"/>
        </w:rPr>
        <w:t>hr</w:t>
      </w:r>
      <w:r w:rsidRPr="00012D8C">
        <w:rPr>
          <w:rFonts w:asciiTheme="minorHAnsi" w:eastAsia="Comic Sans MS" w:hAnsiTheme="minorHAnsi" w:cstheme="minorHAnsi"/>
          <w:b/>
          <w:spacing w:val="-1"/>
          <w:position w:val="2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position w:val="2"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b/>
          <w:spacing w:val="-1"/>
          <w:position w:val="2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position w:val="2"/>
          <w:sz w:val="22"/>
          <w:szCs w:val="22"/>
        </w:rPr>
        <w:t>l</w:t>
      </w:r>
      <w:r w:rsidRPr="00012D8C">
        <w:rPr>
          <w:rFonts w:asciiTheme="minorHAnsi" w:eastAsia="Comic Sans MS" w:hAnsiTheme="minorHAnsi" w:cstheme="minorHAnsi"/>
          <w:b/>
          <w:spacing w:val="-1"/>
          <w:position w:val="2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position w:val="2"/>
          <w:sz w:val="22"/>
          <w:szCs w:val="22"/>
        </w:rPr>
        <w:t>g</w:t>
      </w:r>
      <w:r w:rsidRPr="00012D8C">
        <w:rPr>
          <w:rFonts w:asciiTheme="minorHAnsi" w:eastAsia="Comic Sans MS" w:hAnsiTheme="minorHAnsi" w:cstheme="minorHAnsi"/>
          <w:b/>
          <w:spacing w:val="1"/>
          <w:position w:val="2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position w:val="2"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position w:val="2"/>
          <w:sz w:val="22"/>
          <w:szCs w:val="22"/>
        </w:rPr>
        <w:t xml:space="preserve">al </w:t>
      </w:r>
      <w:r w:rsidRPr="00012D8C">
        <w:rPr>
          <w:rFonts w:asciiTheme="minorHAnsi" w:eastAsia="Comic Sans MS" w:hAnsiTheme="minorHAnsi" w:cstheme="minorHAnsi"/>
          <w:b/>
          <w:spacing w:val="-1"/>
          <w:position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1"/>
          <w:position w:val="2"/>
          <w:sz w:val="22"/>
          <w:szCs w:val="22"/>
        </w:rPr>
        <w:t>ss</w:t>
      </w:r>
      <w:r w:rsidRPr="00012D8C">
        <w:rPr>
          <w:rFonts w:asciiTheme="minorHAnsi" w:eastAsia="Comic Sans MS" w:hAnsiTheme="minorHAnsi" w:cstheme="minorHAnsi"/>
          <w:b/>
          <w:spacing w:val="-1"/>
          <w:position w:val="2"/>
          <w:sz w:val="22"/>
          <w:szCs w:val="22"/>
        </w:rPr>
        <w:t>oc</w:t>
      </w:r>
      <w:r w:rsidRPr="00012D8C">
        <w:rPr>
          <w:rFonts w:asciiTheme="minorHAnsi" w:eastAsia="Comic Sans MS" w:hAnsiTheme="minorHAnsi" w:cstheme="minorHAnsi"/>
          <w:b/>
          <w:spacing w:val="1"/>
          <w:position w:val="2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position w:val="2"/>
          <w:sz w:val="22"/>
          <w:szCs w:val="22"/>
        </w:rPr>
        <w:t>a</w:t>
      </w:r>
      <w:r w:rsidRPr="00012D8C">
        <w:rPr>
          <w:rFonts w:asciiTheme="minorHAnsi" w:eastAsia="Comic Sans MS" w:hAnsiTheme="minorHAnsi" w:cstheme="minorHAnsi"/>
          <w:b/>
          <w:spacing w:val="-1"/>
          <w:position w:val="2"/>
          <w:sz w:val="22"/>
          <w:szCs w:val="22"/>
        </w:rPr>
        <w:t>t</w:t>
      </w:r>
      <w:r w:rsidRPr="00012D8C">
        <w:rPr>
          <w:rFonts w:asciiTheme="minorHAnsi" w:eastAsia="Comic Sans MS" w:hAnsiTheme="minorHAnsi" w:cstheme="minorHAnsi"/>
          <w:b/>
          <w:position w:val="2"/>
          <w:sz w:val="22"/>
          <w:szCs w:val="22"/>
        </w:rPr>
        <w:t>i</w:t>
      </w:r>
      <w:r w:rsidRPr="00012D8C">
        <w:rPr>
          <w:rFonts w:asciiTheme="minorHAnsi" w:eastAsia="Comic Sans MS" w:hAnsiTheme="minorHAnsi" w:cstheme="minorHAnsi"/>
          <w:b/>
          <w:spacing w:val="-1"/>
          <w:position w:val="2"/>
          <w:sz w:val="22"/>
          <w:szCs w:val="22"/>
        </w:rPr>
        <w:t>on</w:t>
      </w:r>
    </w:p>
    <w:p w14:paraId="5F9A435B" w14:textId="77777777" w:rsidR="002812B6" w:rsidRPr="00012D8C" w:rsidRDefault="00012D8C" w:rsidP="00012D8C">
      <w:pPr>
        <w:spacing w:before="79"/>
        <w:ind w:right="100"/>
        <w:jc w:val="right"/>
        <w:rPr>
          <w:rFonts w:asciiTheme="minorHAnsi" w:eastAsia="Courier New" w:hAnsiTheme="minorHAnsi" w:cstheme="minorHAnsi"/>
          <w:sz w:val="22"/>
          <w:szCs w:val="22"/>
        </w:rPr>
      </w:pPr>
      <w:r w:rsidRPr="00012D8C">
        <w:rPr>
          <w:rFonts w:asciiTheme="minorHAnsi" w:hAnsiTheme="minorHAnsi" w:cstheme="minorHAnsi"/>
          <w:sz w:val="22"/>
          <w:szCs w:val="22"/>
        </w:rPr>
        <w:lastRenderedPageBreak/>
        <w:pict w14:anchorId="043A15DB">
          <v:group id="_x0000_s1026" style="position:absolute;left:0;text-align:left;margin-left:26.95pt;margin-top:25.45pt;width:562.6pt;height:744.15pt;z-index:-251655168;mso-position-horizontal-relative:page;mso-position-vertical-relative:page" coordorigin="539,509" coordsize="11252,14883">
            <v:shape id="_x0000_s1033" style="position:absolute;left:600;top:570;width:11040;height:0" coordorigin="600,570" coordsize="11040,0" path="m600,570r11040,e" filled="f" strokeweight="3.1pt">
              <v:path arrowok="t"/>
            </v:shape>
            <v:shape id="_x0000_s1032" style="position:absolute;left:570;top:540;width:0;height:14760" coordorigin="570,540" coordsize="0,14760" path="m570,540r,14760e" filled="f" strokeweight="3.1pt">
              <v:path arrowok="t"/>
            </v:shape>
            <v:shape id="_x0000_s1031" style="position:absolute;left:11670;top:540;width:0;height:14760" coordorigin="11670,540" coordsize="0,14760" path="m11670,540r,14760e" filled="f" strokeweight="3.1pt">
              <v:path arrowok="t"/>
            </v:shape>
            <v:shape id="_x0000_s1030" style="position:absolute;left:600;top:15299;width:11040;height:62" coordorigin="600,15299" coordsize="11040,62" path="m600,15361r11040,l11640,15299r-11040,l600,15361xe" fillcolor="black" stroked="f">
              <v:path arrowok="t"/>
            </v:shape>
            <v:shape id="_x0000_s1029" style="position:absolute;left:600;top:15239;width:11040;height:62" coordorigin="600,15239" coordsize="11040,62" path="m600,15301r11040,l11640,15239r-11040,l600,15301xe" fillcolor="black" stroked="f">
              <v:path arrowok="t"/>
            </v:shape>
            <v:shape id="_x0000_s1028" style="position:absolute;left:11730;top:540;width:0;height:14820" coordorigin="11730,540" coordsize="0,14820" path="m11730,540r,14820e" filled="f" strokeweight="3.1pt">
              <v:path arrowok="t"/>
            </v:shape>
            <v:shape id="_x0000_s1027" style="position:absolute;left:11640;top:15330;width:120;height:0" coordorigin="11640,15330" coordsize="120,0" path="m11640,15330r120,e" filled="f" strokeweight="3.1pt">
              <v:path arrowok="t"/>
            </v:shape>
            <w10:wrap anchorx="page" anchory="page"/>
          </v:group>
        </w:pict>
      </w:r>
      <w:r w:rsidRPr="00012D8C">
        <w:rPr>
          <w:rFonts w:asciiTheme="minorHAnsi" w:eastAsia="Courier New" w:hAnsiTheme="minorHAnsi" w:cstheme="minorHAnsi"/>
          <w:b/>
          <w:position w:val="1"/>
          <w:sz w:val="22"/>
          <w:szCs w:val="22"/>
        </w:rPr>
        <w:t>JARVIS ~  7</w:t>
      </w:r>
    </w:p>
    <w:p w14:paraId="3C16E38F" w14:textId="77777777" w:rsidR="002812B6" w:rsidRPr="00012D8C" w:rsidRDefault="002812B6" w:rsidP="00012D8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524B532" w14:textId="77777777" w:rsidR="002812B6" w:rsidRPr="00012D8C" w:rsidRDefault="002812B6" w:rsidP="00012D8C">
      <w:pPr>
        <w:rPr>
          <w:rFonts w:asciiTheme="minorHAnsi" w:hAnsiTheme="minorHAnsi" w:cstheme="minorHAnsi"/>
          <w:sz w:val="22"/>
          <w:szCs w:val="22"/>
        </w:rPr>
      </w:pPr>
    </w:p>
    <w:p w14:paraId="7C482D9B" w14:textId="77777777" w:rsidR="002812B6" w:rsidRPr="00012D8C" w:rsidRDefault="002812B6" w:rsidP="00012D8C">
      <w:pPr>
        <w:rPr>
          <w:rFonts w:asciiTheme="minorHAnsi" w:hAnsiTheme="minorHAnsi" w:cstheme="minorHAnsi"/>
          <w:sz w:val="22"/>
          <w:szCs w:val="22"/>
        </w:rPr>
      </w:pPr>
    </w:p>
    <w:p w14:paraId="780A8978" w14:textId="77777777" w:rsidR="002812B6" w:rsidRPr="00012D8C" w:rsidRDefault="00012D8C" w:rsidP="00012D8C">
      <w:pPr>
        <w:ind w:left="112"/>
        <w:rPr>
          <w:rFonts w:asciiTheme="minorHAnsi" w:eastAsia="Comic Sans MS" w:hAnsiTheme="minorHAnsi" w:cstheme="minorHAnsi"/>
          <w:sz w:val="22"/>
          <w:szCs w:val="22"/>
        </w:rPr>
      </w:pP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F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C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U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P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O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N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 xml:space="preserve"> 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R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QU</w:t>
      </w:r>
      <w:r w:rsidRPr="00012D8C">
        <w:rPr>
          <w:rFonts w:asciiTheme="minorHAnsi" w:eastAsia="Comic Sans MS" w:hAnsiTheme="minorHAnsi" w:cstheme="minorHAnsi"/>
          <w:b/>
          <w:spacing w:val="-1"/>
          <w:sz w:val="22"/>
          <w:szCs w:val="22"/>
        </w:rPr>
        <w:t>E</w:t>
      </w:r>
      <w:r w:rsidRPr="00012D8C">
        <w:rPr>
          <w:rFonts w:asciiTheme="minorHAnsi" w:eastAsia="Comic Sans MS" w:hAnsiTheme="minorHAnsi" w:cstheme="minorHAnsi"/>
          <w:b/>
          <w:spacing w:val="1"/>
          <w:sz w:val="22"/>
          <w:szCs w:val="22"/>
        </w:rPr>
        <w:t>S</w:t>
      </w:r>
      <w:r w:rsidRPr="00012D8C">
        <w:rPr>
          <w:rFonts w:asciiTheme="minorHAnsi" w:eastAsia="Comic Sans MS" w:hAnsiTheme="minorHAnsi" w:cstheme="minorHAnsi"/>
          <w:b/>
          <w:sz w:val="22"/>
          <w:szCs w:val="22"/>
        </w:rPr>
        <w:t>T</w:t>
      </w:r>
    </w:p>
    <w:sectPr w:rsidR="002812B6" w:rsidRPr="00012D8C">
      <w:pgSz w:w="12240" w:h="15840"/>
      <w:pgMar w:top="1460" w:right="134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2F5095"/>
    <w:multiLevelType w:val="multilevel"/>
    <w:tmpl w:val="74ECF52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2B6"/>
    <w:rsid w:val="00012D8C"/>
    <w:rsid w:val="00281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,"/>
  <w:listSeparator w:val=";"/>
  <w14:docId w14:val="186B9039"/>
  <w15:docId w15:val="{2F9431DA-484C-455A-B01A-49638CC4C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nthroglobe.info/" TargetMode="External"/><Relationship Id="rId13" Type="http://schemas.openxmlformats.org/officeDocument/2006/relationships/hyperlink" Target="http://wings.buffalo.edu/anthropology/Lithics/" TargetMode="External"/><Relationship Id="rId18" Type="http://schemas.openxmlformats.org/officeDocument/2006/relationships/hyperlink" Target="http://www.ncptt.nps.gov/pdffiles/2000-02.pdf" TargetMode="External"/><Relationship Id="rId26" Type="http://schemas.openxmlformats.org/officeDocument/2006/relationships/hyperlink" Target="http://wings.buffalo.edu/research/anthrogis/JWA/V1N1/jarvis-rev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library.ucsb.edu/istl/99-spring/internet.html" TargetMode="External"/><Relationship Id="rId7" Type="http://schemas.openxmlformats.org/officeDocument/2006/relationships/hyperlink" Target="http://aaanet.org/cmtes/CFPEP.cfm" TargetMode="External"/><Relationship Id="rId12" Type="http://schemas.openxmlformats.org/officeDocument/2006/relationships/hyperlink" Target="http://wings.buffalo.edu/anthropology/Documents/lootbib.html" TargetMode="External"/><Relationship Id="rId17" Type="http://schemas.openxmlformats.org/officeDocument/2006/relationships/hyperlink" Target="http://www3.interscience.wiley.com/cgi-bin/abstract/111090812/" TargetMode="External"/><Relationship Id="rId25" Type="http://schemas.openxmlformats.org/officeDocument/2006/relationships/hyperlink" Target="http://wings.buffalo.edu/research/anthrogis/JWA/V1N2/atlas-rev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sis.org/Bulletin/Oct-04/jarvis.html" TargetMode="External"/><Relationship Id="rId20" Type="http://schemas.openxmlformats.org/officeDocument/2006/relationships/hyperlink" Target="http://www.arl.org/sparc/enews/0100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journals.ed.ac.uk/lithicstudies" TargetMode="External"/><Relationship Id="rId11" Type="http://schemas.openxmlformats.org/officeDocument/2006/relationships/hyperlink" Target="http://anthrosource.net" TargetMode="External"/><Relationship Id="rId24" Type="http://schemas.openxmlformats.org/officeDocument/2006/relationships/hyperlink" Target="http://wings.buffalo.edu/research/anthrogis/JWA/V1N2/aotn-rev.html" TargetMode="External"/><Relationship Id="rId5" Type="http://schemas.openxmlformats.org/officeDocument/2006/relationships/hyperlink" Target="http://aaanet.org/cmtes/PFC.cfm" TargetMode="External"/><Relationship Id="rId15" Type="http://schemas.openxmlformats.org/officeDocument/2006/relationships/hyperlink" Target="http://cohesion.rice.edu/CentersAndInst/SAFA/emplibrary/Sampsonetal,G.Safa2006.pdf" TargetMode="External"/><Relationship Id="rId23" Type="http://schemas.openxmlformats.org/officeDocument/2006/relationships/hyperlink" Target="http://wings.buffalo.edu/research/anthrogis/JWA/V1N3/dds6-rev.htm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ings.buffalo.edu/WEDA/" TargetMode="External"/><Relationship Id="rId19" Type="http://schemas.openxmlformats.org/officeDocument/2006/relationships/hyperlink" Target="http://www.aaanet.org/napa/publications/napa19/three/jarvi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ngs.buffalo.edu/ARD/" TargetMode="External"/><Relationship Id="rId14" Type="http://schemas.openxmlformats.org/officeDocument/2006/relationships/hyperlink" Target="http://wings.buffalo.edu/anthropology/Rindos/" TargetMode="External"/><Relationship Id="rId22" Type="http://schemas.openxmlformats.org/officeDocument/2006/relationships/hyperlink" Target="http://wings.buffalo.edu/ARD/cgi/showme.cgi?keycode=19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2174</Words>
  <Characters>12392</Characters>
  <Application>Microsoft Office Word</Application>
  <DocSecurity>0</DocSecurity>
  <Lines>103</Lines>
  <Paragraphs>29</Paragraphs>
  <ScaleCrop>false</ScaleCrop>
  <Company/>
  <LinksUpToDate>false</LinksUpToDate>
  <CharactersWithSpaces>14537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2021-06-28T03:56:00Z</dcterms:created>
  <dcterms:modified xsi:type="dcterms:W3CDTF">2021-06-28T03:59:00Z</dcterms:modified>
</cp:coreProperties>
</file>